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CE75B" w14:textId="1DD0CBB4" w:rsidR="0003011A" w:rsidRDefault="004D5CB7" w:rsidP="0003011A">
      <w:pPr>
        <w:spacing w:before="120" w:after="120" w:line="360" w:lineRule="auto"/>
        <w:rPr>
          <w:rFonts w:ascii="Arial" w:hAnsi="Arial" w:cs="Arial"/>
          <w:b/>
          <w:color w:val="000000"/>
          <w:sz w:val="28"/>
          <w:szCs w:val="28"/>
        </w:rPr>
      </w:pPr>
      <w:r>
        <w:rPr>
          <w:rFonts w:ascii="Arial" w:hAnsi="Arial" w:cs="Arial"/>
          <w:b/>
          <w:color w:val="000000"/>
          <w:sz w:val="28"/>
          <w:szCs w:val="28"/>
        </w:rPr>
        <w:t>0</w:t>
      </w:r>
      <w:r w:rsidR="00546CDE">
        <w:rPr>
          <w:rFonts w:ascii="Arial" w:hAnsi="Arial" w:cs="Arial"/>
          <w:b/>
          <w:color w:val="000000"/>
          <w:sz w:val="28"/>
          <w:szCs w:val="28"/>
        </w:rPr>
        <w:t xml:space="preserve">7 Record Keeping </w:t>
      </w:r>
      <w:r>
        <w:rPr>
          <w:rFonts w:ascii="Arial" w:hAnsi="Arial" w:cs="Arial"/>
          <w:b/>
          <w:color w:val="000000"/>
          <w:sz w:val="28"/>
          <w:szCs w:val="28"/>
        </w:rPr>
        <w:t>Procedures</w:t>
      </w:r>
    </w:p>
    <w:p w14:paraId="20070979" w14:textId="4505BEEC" w:rsidR="002D7AA1" w:rsidRPr="00D80D49" w:rsidRDefault="004D5CB7" w:rsidP="0003011A">
      <w:pPr>
        <w:spacing w:before="120" w:after="120" w:line="360" w:lineRule="auto"/>
        <w:rPr>
          <w:rFonts w:ascii="Arial" w:hAnsi="Arial" w:cs="Arial"/>
          <w:b/>
          <w:color w:val="000000"/>
        </w:rPr>
      </w:pPr>
      <w:r>
        <w:rPr>
          <w:rFonts w:ascii="Arial" w:hAnsi="Arial" w:cs="Arial"/>
          <w:b/>
          <w:color w:val="000000"/>
        </w:rPr>
        <w:t>0</w:t>
      </w:r>
      <w:r w:rsidR="00546CDE">
        <w:rPr>
          <w:rFonts w:ascii="Arial" w:hAnsi="Arial" w:cs="Arial"/>
          <w:b/>
          <w:color w:val="000000"/>
        </w:rPr>
        <w:t>7</w:t>
      </w:r>
      <w:r w:rsidR="00A26C35">
        <w:rPr>
          <w:rFonts w:ascii="Arial" w:hAnsi="Arial" w:cs="Arial"/>
          <w:b/>
          <w:color w:val="000000"/>
        </w:rPr>
        <w:t>.1</w:t>
      </w:r>
      <w:r w:rsidR="00375F0D">
        <w:rPr>
          <w:rFonts w:ascii="Arial" w:hAnsi="Arial" w:cs="Arial"/>
          <w:b/>
          <w:color w:val="000000"/>
        </w:rPr>
        <w:t>a</w:t>
      </w:r>
      <w:r w:rsidR="00A26C35">
        <w:rPr>
          <w:rFonts w:ascii="Arial" w:hAnsi="Arial" w:cs="Arial"/>
          <w:b/>
          <w:color w:val="000000"/>
        </w:rPr>
        <w:t xml:space="preserve"> </w:t>
      </w:r>
      <w:r w:rsidR="004413BB">
        <w:rPr>
          <w:rFonts w:ascii="Arial" w:hAnsi="Arial" w:cs="Arial"/>
          <w:b/>
          <w:color w:val="000000"/>
        </w:rPr>
        <w:t>Privacy Notice</w:t>
      </w:r>
    </w:p>
    <w:p w14:paraId="53551592" w14:textId="77777777" w:rsidR="004413BB" w:rsidRDefault="004413BB" w:rsidP="004413BB">
      <w:pPr>
        <w:pBdr>
          <w:top w:val="single" w:sz="4" w:space="1" w:color="auto"/>
          <w:left w:val="single" w:sz="4" w:space="4" w:color="auto"/>
          <w:bottom w:val="single" w:sz="4" w:space="1" w:color="auto"/>
          <w:right w:val="single" w:sz="4" w:space="4" w:color="auto"/>
        </w:pBdr>
        <w:spacing w:before="120" w:after="120" w:line="360" w:lineRule="auto"/>
        <w:rPr>
          <w:rFonts w:ascii="Arial" w:hAnsi="Arial" w:cs="Arial"/>
          <w:sz w:val="22"/>
          <w:szCs w:val="22"/>
        </w:rPr>
      </w:pPr>
      <w:r>
        <w:rPr>
          <w:rFonts w:ascii="Arial" w:hAnsi="Arial" w:cs="Arial"/>
          <w:sz w:val="22"/>
          <w:szCs w:val="22"/>
        </w:rPr>
        <w:t>Ducklings Preschool Creaton CIO</w:t>
      </w:r>
    </w:p>
    <w:p w14:paraId="4A2E3842" w14:textId="77777777" w:rsidR="004413BB" w:rsidRDefault="004413BB" w:rsidP="004413BB">
      <w:pPr>
        <w:pBdr>
          <w:top w:val="single" w:sz="4" w:space="1" w:color="auto"/>
          <w:left w:val="single" w:sz="4" w:space="4" w:color="auto"/>
          <w:bottom w:val="single" w:sz="4" w:space="1" w:color="auto"/>
          <w:right w:val="single" w:sz="4" w:space="4" w:color="auto"/>
        </w:pBdr>
        <w:spacing w:before="120" w:after="120" w:line="360" w:lineRule="auto"/>
        <w:rPr>
          <w:rFonts w:ascii="Arial" w:hAnsi="Arial" w:cs="Arial"/>
          <w:sz w:val="22"/>
          <w:szCs w:val="22"/>
        </w:rPr>
      </w:pPr>
      <w:r>
        <w:rPr>
          <w:rFonts w:ascii="Arial" w:hAnsi="Arial" w:cs="Arial"/>
          <w:sz w:val="22"/>
          <w:szCs w:val="22"/>
        </w:rPr>
        <w:t>18 Welford Road, Creaton, Northamptonshire, NN6 8NH</w:t>
      </w:r>
    </w:p>
    <w:p w14:paraId="147CC767" w14:textId="77777777" w:rsidR="004413BB" w:rsidRDefault="004413BB" w:rsidP="004413BB">
      <w:pPr>
        <w:pBdr>
          <w:top w:val="single" w:sz="4" w:space="1" w:color="auto"/>
          <w:left w:val="single" w:sz="4" w:space="4" w:color="auto"/>
          <w:bottom w:val="single" w:sz="4" w:space="1" w:color="auto"/>
          <w:right w:val="single" w:sz="4" w:space="4" w:color="auto"/>
        </w:pBdr>
        <w:spacing w:before="120" w:after="120" w:line="360" w:lineRule="auto"/>
        <w:rPr>
          <w:rFonts w:ascii="Arial" w:hAnsi="Arial" w:cs="Arial"/>
          <w:sz w:val="22"/>
          <w:szCs w:val="22"/>
        </w:rPr>
      </w:pPr>
      <w:r>
        <w:rPr>
          <w:rFonts w:ascii="Arial" w:hAnsi="Arial" w:cs="Arial"/>
          <w:sz w:val="22"/>
          <w:szCs w:val="22"/>
        </w:rPr>
        <w:t>Tel: 01604 505172</w:t>
      </w:r>
    </w:p>
    <w:p w14:paraId="3906CC00" w14:textId="387FB021" w:rsidR="004413BB" w:rsidRDefault="004413BB" w:rsidP="004413BB">
      <w:pPr>
        <w:pBdr>
          <w:top w:val="single" w:sz="4" w:space="1" w:color="auto"/>
          <w:left w:val="single" w:sz="4" w:space="4" w:color="auto"/>
          <w:bottom w:val="single" w:sz="4" w:space="1" w:color="auto"/>
          <w:right w:val="single" w:sz="4" w:space="4" w:color="auto"/>
        </w:pBdr>
        <w:spacing w:before="120" w:after="120" w:line="360" w:lineRule="auto"/>
        <w:rPr>
          <w:rFonts w:ascii="Arial" w:hAnsi="Arial" w:cs="Arial"/>
          <w:sz w:val="22"/>
          <w:szCs w:val="22"/>
        </w:rPr>
      </w:pPr>
      <w:r>
        <w:rPr>
          <w:rFonts w:ascii="Arial" w:hAnsi="Arial" w:cs="Arial"/>
          <w:sz w:val="22"/>
          <w:szCs w:val="22"/>
        </w:rPr>
        <w:t xml:space="preserve">Office Manager Email: </w:t>
      </w:r>
      <w:hyperlink r:id="rId8" w:history="1">
        <w:r w:rsidRPr="002F3F0D">
          <w:rPr>
            <w:rStyle w:val="Hyperlink"/>
            <w:rFonts w:ascii="Arial" w:hAnsi="Arial" w:cs="Arial"/>
            <w:sz w:val="22"/>
            <w:szCs w:val="22"/>
          </w:rPr>
          <w:t>creatonducklings18@gmail.com</w:t>
        </w:r>
      </w:hyperlink>
    </w:p>
    <w:p w14:paraId="7DD6878C" w14:textId="375B1DA3" w:rsidR="004413BB" w:rsidRDefault="004413BB" w:rsidP="004413BB">
      <w:pPr>
        <w:pBdr>
          <w:top w:val="single" w:sz="4" w:space="1" w:color="auto"/>
          <w:left w:val="single" w:sz="4" w:space="4" w:color="auto"/>
          <w:bottom w:val="single" w:sz="4" w:space="1" w:color="auto"/>
          <w:right w:val="single" w:sz="4" w:space="4" w:color="auto"/>
        </w:pBdr>
        <w:spacing w:before="120" w:after="120" w:line="360" w:lineRule="auto"/>
        <w:rPr>
          <w:rFonts w:ascii="Arial" w:hAnsi="Arial" w:cs="Arial"/>
          <w:sz w:val="22"/>
          <w:szCs w:val="22"/>
        </w:rPr>
      </w:pPr>
      <w:r>
        <w:rPr>
          <w:rFonts w:ascii="Arial" w:hAnsi="Arial" w:cs="Arial"/>
          <w:sz w:val="22"/>
          <w:szCs w:val="22"/>
        </w:rPr>
        <w:t xml:space="preserve">Setting Manager Email: </w:t>
      </w:r>
      <w:hyperlink r:id="rId9" w:history="1">
        <w:r w:rsidRPr="002F3F0D">
          <w:rPr>
            <w:rStyle w:val="Hyperlink"/>
            <w:rFonts w:ascii="Arial" w:hAnsi="Arial" w:cs="Arial"/>
            <w:sz w:val="22"/>
            <w:szCs w:val="22"/>
          </w:rPr>
          <w:t>ducklingsmanager18@gmail.com</w:t>
        </w:r>
      </w:hyperlink>
    </w:p>
    <w:p w14:paraId="039E16EF" w14:textId="77777777" w:rsidR="004413BB" w:rsidRPr="00A003F8" w:rsidRDefault="004413BB" w:rsidP="004413BB">
      <w:pPr>
        <w:spacing w:before="120" w:after="120" w:line="360" w:lineRule="auto"/>
        <w:rPr>
          <w:rFonts w:ascii="Arial" w:hAnsi="Arial" w:cs="Arial"/>
          <w:sz w:val="22"/>
          <w:szCs w:val="22"/>
        </w:rPr>
      </w:pPr>
      <w:r w:rsidRPr="00977FAE">
        <w:rPr>
          <w:rFonts w:ascii="Arial" w:hAnsi="Arial" w:cs="Arial"/>
          <w:b/>
          <w:sz w:val="22"/>
          <w:szCs w:val="22"/>
        </w:rPr>
        <w:t>Introduction</w:t>
      </w:r>
    </w:p>
    <w:p w14:paraId="62E29003" w14:textId="77777777" w:rsidR="004413BB" w:rsidRPr="00A003F8" w:rsidRDefault="004413BB" w:rsidP="004413BB">
      <w:pPr>
        <w:spacing w:before="120" w:after="120" w:line="360" w:lineRule="auto"/>
        <w:rPr>
          <w:rFonts w:ascii="Arial" w:hAnsi="Arial" w:cs="Arial"/>
          <w:sz w:val="22"/>
          <w:szCs w:val="22"/>
        </w:rPr>
      </w:pPr>
      <w:r>
        <w:rPr>
          <w:rFonts w:ascii="Arial" w:hAnsi="Arial" w:cs="Arial"/>
          <w:sz w:val="22"/>
          <w:szCs w:val="22"/>
        </w:rPr>
        <w:t>P</w:t>
      </w:r>
      <w:r w:rsidRPr="00A003F8">
        <w:rPr>
          <w:rFonts w:ascii="Arial" w:hAnsi="Arial" w:cs="Arial"/>
          <w:sz w:val="22"/>
          <w:szCs w:val="22"/>
        </w:rPr>
        <w:t xml:space="preserve">ersonal data is protected in accordance with data protection laws and used in line with your expectations. This privacy notice explains what personal data we collect, why we collect it, how we use it, the control you have over your personal data and the procedures we have in place to protect it. </w:t>
      </w:r>
    </w:p>
    <w:p w14:paraId="28BB9DFB" w14:textId="77777777" w:rsidR="004413BB" w:rsidRPr="00A003F8" w:rsidRDefault="004413BB" w:rsidP="004413BB">
      <w:pPr>
        <w:spacing w:before="120" w:after="120" w:line="360" w:lineRule="auto"/>
        <w:rPr>
          <w:rFonts w:ascii="Arial" w:hAnsi="Arial" w:cs="Arial"/>
          <w:sz w:val="22"/>
          <w:szCs w:val="22"/>
        </w:rPr>
      </w:pPr>
      <w:r w:rsidRPr="00A003F8">
        <w:rPr>
          <w:rFonts w:ascii="Arial" w:hAnsi="Arial" w:cs="Arial"/>
          <w:sz w:val="22"/>
          <w:szCs w:val="22"/>
        </w:rPr>
        <w:t xml:space="preserve">When we refer to “we”, “us” or “our”, we mean </w:t>
      </w:r>
      <w:r>
        <w:rPr>
          <w:rFonts w:ascii="Arial" w:hAnsi="Arial" w:cs="Arial"/>
          <w:sz w:val="22"/>
          <w:szCs w:val="22"/>
        </w:rPr>
        <w:t>[Name of provider]</w:t>
      </w:r>
      <w:r w:rsidRPr="00A003F8">
        <w:rPr>
          <w:rFonts w:ascii="Arial" w:hAnsi="Arial" w:cs="Arial"/>
          <w:sz w:val="22"/>
          <w:szCs w:val="22"/>
        </w:rPr>
        <w:t xml:space="preserve">. </w:t>
      </w:r>
    </w:p>
    <w:p w14:paraId="40A86653" w14:textId="77777777" w:rsidR="004413BB" w:rsidRPr="00A003F8" w:rsidRDefault="004413BB" w:rsidP="004413BB">
      <w:pPr>
        <w:spacing w:before="120" w:after="120" w:line="360" w:lineRule="auto"/>
        <w:rPr>
          <w:rFonts w:ascii="Arial" w:hAnsi="Arial" w:cs="Arial"/>
          <w:sz w:val="22"/>
          <w:szCs w:val="22"/>
        </w:rPr>
      </w:pPr>
      <w:r w:rsidRPr="00A003F8">
        <w:rPr>
          <w:rFonts w:ascii="Arial" w:hAnsi="Arial" w:cs="Arial"/>
          <w:b/>
          <w:bCs/>
          <w:sz w:val="22"/>
          <w:szCs w:val="22"/>
        </w:rPr>
        <w:t>What personal data we collect</w:t>
      </w:r>
    </w:p>
    <w:p w14:paraId="176A4437" w14:textId="77777777" w:rsidR="004413BB" w:rsidRPr="00A003F8" w:rsidRDefault="004413BB" w:rsidP="004413BB">
      <w:pPr>
        <w:spacing w:before="120" w:after="120" w:line="360" w:lineRule="auto"/>
        <w:rPr>
          <w:rFonts w:ascii="Arial" w:hAnsi="Arial" w:cs="Arial"/>
          <w:sz w:val="22"/>
          <w:szCs w:val="22"/>
        </w:rPr>
      </w:pPr>
      <w:r w:rsidRPr="00A003F8">
        <w:rPr>
          <w:rFonts w:ascii="Arial" w:hAnsi="Arial" w:cs="Arial"/>
          <w:sz w:val="22"/>
          <w:szCs w:val="22"/>
        </w:rPr>
        <w:t>We collect personal data about you and your child to provide care and learning tailored to meet your child’s individual needs. Personal details that we obtain from you includes your child’s: name, date of birth, address, and health, development and any special educational needs information. We will also ask for information about who has parental responsibility for your child and any court orders pertaining to your child.</w:t>
      </w:r>
    </w:p>
    <w:p w14:paraId="62C79F16" w14:textId="77777777" w:rsidR="004413BB" w:rsidRPr="00A003F8" w:rsidRDefault="004413BB" w:rsidP="004413BB">
      <w:pPr>
        <w:spacing w:before="120" w:after="120" w:line="360" w:lineRule="auto"/>
        <w:rPr>
          <w:rFonts w:ascii="Arial" w:hAnsi="Arial" w:cs="Arial"/>
          <w:sz w:val="22"/>
          <w:szCs w:val="22"/>
        </w:rPr>
      </w:pPr>
      <w:r w:rsidRPr="00A003F8">
        <w:rPr>
          <w:rFonts w:ascii="Arial" w:hAnsi="Arial" w:cs="Arial"/>
          <w:sz w:val="22"/>
          <w:szCs w:val="22"/>
        </w:rPr>
        <w:t xml:space="preserve">Personal data that we collect about you includes: your name, home </w:t>
      </w:r>
      <w:r w:rsidRPr="00BE07A6">
        <w:rPr>
          <w:rFonts w:ascii="Arial" w:hAnsi="Arial" w:cs="Arial"/>
          <w:sz w:val="22"/>
          <w:szCs w:val="22"/>
        </w:rPr>
        <w:t>and work address, phone</w:t>
      </w:r>
      <w:r w:rsidRPr="00A003F8">
        <w:rPr>
          <w:rFonts w:ascii="Arial" w:hAnsi="Arial" w:cs="Arial"/>
          <w:sz w:val="22"/>
          <w:szCs w:val="22"/>
        </w:rPr>
        <w:t xml:space="preserve"> numbers, email address, emergency contact details, and family details. </w:t>
      </w:r>
    </w:p>
    <w:p w14:paraId="1F2EF62C" w14:textId="77777777" w:rsidR="004413BB" w:rsidRPr="00A003F8" w:rsidRDefault="004413BB" w:rsidP="004413BB">
      <w:pPr>
        <w:spacing w:before="120" w:after="120" w:line="360" w:lineRule="auto"/>
        <w:rPr>
          <w:rFonts w:ascii="Arial" w:hAnsi="Arial" w:cs="Arial"/>
          <w:sz w:val="22"/>
          <w:szCs w:val="22"/>
        </w:rPr>
      </w:pPr>
      <w:r w:rsidRPr="00A003F8">
        <w:rPr>
          <w:rFonts w:ascii="Arial" w:hAnsi="Arial" w:cs="Arial"/>
          <w:sz w:val="22"/>
          <w:szCs w:val="22"/>
        </w:rPr>
        <w:t xml:space="preserve">We will only with your consent collect your national Insurance number or unique taxpayer reference (UTR) where necessary if you are self employed and where you apply for up to 30 hours free childcare. We also collect information regarding benefits and family credits. Please note that if this information is not provided, then </w:t>
      </w:r>
      <w:r>
        <w:rPr>
          <w:rFonts w:ascii="Arial" w:hAnsi="Arial" w:cs="Arial"/>
          <w:sz w:val="22"/>
          <w:szCs w:val="22"/>
        </w:rPr>
        <w:t xml:space="preserve">we </w:t>
      </w:r>
      <w:r w:rsidRPr="00A003F8">
        <w:rPr>
          <w:rFonts w:ascii="Arial" w:hAnsi="Arial" w:cs="Arial"/>
          <w:sz w:val="22"/>
          <w:szCs w:val="22"/>
        </w:rPr>
        <w:t xml:space="preserve">cannot claim funding for your child. </w:t>
      </w:r>
    </w:p>
    <w:p w14:paraId="67A6AE07" w14:textId="77777777" w:rsidR="004413BB" w:rsidRPr="00A003F8" w:rsidRDefault="004413BB" w:rsidP="004413BB">
      <w:pPr>
        <w:spacing w:before="120" w:after="120" w:line="360" w:lineRule="auto"/>
        <w:rPr>
          <w:rFonts w:ascii="Arial" w:hAnsi="Arial" w:cs="Arial"/>
          <w:sz w:val="22"/>
          <w:szCs w:val="22"/>
        </w:rPr>
      </w:pPr>
      <w:r w:rsidRPr="00A003F8">
        <w:rPr>
          <w:rFonts w:ascii="Arial" w:hAnsi="Arial" w:cs="Arial"/>
          <w:sz w:val="22"/>
          <w:szCs w:val="22"/>
        </w:rPr>
        <w:t xml:space="preserve">We also process financial information when you pay your childcare fees by chip and pin or direct debit. We may collect other data from you when you voluntarily contact us. </w:t>
      </w:r>
    </w:p>
    <w:p w14:paraId="006F3DA8" w14:textId="77777777" w:rsidR="004413BB" w:rsidRPr="00A003F8" w:rsidRDefault="004413BB" w:rsidP="004413BB">
      <w:pPr>
        <w:spacing w:before="120" w:after="120" w:line="360" w:lineRule="auto"/>
        <w:rPr>
          <w:rFonts w:ascii="Arial" w:hAnsi="Arial" w:cs="Arial"/>
          <w:sz w:val="22"/>
          <w:szCs w:val="22"/>
        </w:rPr>
      </w:pPr>
      <w:r w:rsidRPr="00A003F8">
        <w:rPr>
          <w:rFonts w:ascii="Arial" w:hAnsi="Arial" w:cs="Arial"/>
          <w:sz w:val="22"/>
          <w:szCs w:val="22"/>
        </w:rPr>
        <w:t>Where applicable we will obtain details of your child’s social worker, child protection plans from social care, and health care plans from health professionals and other health agencies</w:t>
      </w:r>
      <w:r>
        <w:rPr>
          <w:rFonts w:ascii="Arial" w:hAnsi="Arial" w:cs="Arial"/>
          <w:sz w:val="22"/>
          <w:szCs w:val="22"/>
        </w:rPr>
        <w:t>.</w:t>
      </w:r>
    </w:p>
    <w:p w14:paraId="469CF3DA" w14:textId="77777777" w:rsidR="004413BB" w:rsidRPr="00A003F8" w:rsidRDefault="004413BB" w:rsidP="004413BB">
      <w:pPr>
        <w:spacing w:before="120" w:after="120" w:line="360" w:lineRule="auto"/>
        <w:rPr>
          <w:rFonts w:ascii="Arial" w:hAnsi="Arial" w:cs="Arial"/>
          <w:sz w:val="22"/>
          <w:szCs w:val="22"/>
        </w:rPr>
      </w:pPr>
      <w:r w:rsidRPr="00A003F8">
        <w:rPr>
          <w:rFonts w:ascii="Arial" w:hAnsi="Arial" w:cs="Arial"/>
          <w:sz w:val="22"/>
          <w:szCs w:val="22"/>
        </w:rPr>
        <w:lastRenderedPageBreak/>
        <w:t>We may collect this information in a variety of ways. For example, data will be collected from you directly in the registration form; from identity documents; from correspondence with you; or from health and other professionals.</w:t>
      </w:r>
    </w:p>
    <w:p w14:paraId="0E43D747" w14:textId="77777777" w:rsidR="004413BB" w:rsidRPr="00A003F8" w:rsidRDefault="004413BB" w:rsidP="004413BB">
      <w:pPr>
        <w:spacing w:before="120" w:after="120" w:line="360" w:lineRule="auto"/>
        <w:rPr>
          <w:rFonts w:ascii="Arial" w:hAnsi="Arial" w:cs="Arial"/>
          <w:b/>
          <w:bCs/>
          <w:sz w:val="22"/>
          <w:szCs w:val="22"/>
        </w:rPr>
      </w:pPr>
      <w:r w:rsidRPr="00A003F8">
        <w:rPr>
          <w:rFonts w:ascii="Arial" w:hAnsi="Arial" w:cs="Arial"/>
          <w:b/>
          <w:bCs/>
          <w:sz w:val="22"/>
          <w:szCs w:val="22"/>
        </w:rPr>
        <w:t>Why we collect personal data and the legal basis for handling your data</w:t>
      </w:r>
    </w:p>
    <w:p w14:paraId="5BA67F01" w14:textId="77777777" w:rsidR="004413BB" w:rsidRPr="00A003F8" w:rsidRDefault="004413BB" w:rsidP="004413BB">
      <w:pPr>
        <w:spacing w:before="120" w:after="120" w:line="360" w:lineRule="auto"/>
        <w:rPr>
          <w:rFonts w:ascii="Arial" w:hAnsi="Arial" w:cs="Arial"/>
          <w:sz w:val="22"/>
          <w:szCs w:val="22"/>
        </w:rPr>
      </w:pPr>
      <w:r w:rsidRPr="00A003F8">
        <w:rPr>
          <w:rFonts w:ascii="Arial" w:hAnsi="Arial" w:cs="Arial"/>
          <w:sz w:val="22"/>
          <w:szCs w:val="22"/>
        </w:rPr>
        <w:t>We use personal data about you and your child in order to provide childcare services and to fulfil the contractual arrangement you have entered into. This includes using your data in the following ways:</w:t>
      </w:r>
    </w:p>
    <w:p w14:paraId="1D633CC1" w14:textId="77777777" w:rsidR="004413BB" w:rsidRPr="00A003F8" w:rsidRDefault="004413BB" w:rsidP="004413BB">
      <w:pPr>
        <w:numPr>
          <w:ilvl w:val="0"/>
          <w:numId w:val="42"/>
        </w:numPr>
        <w:suppressAutoHyphens w:val="0"/>
        <w:spacing w:before="120" w:after="120" w:line="360" w:lineRule="auto"/>
        <w:rPr>
          <w:rFonts w:ascii="Arial" w:hAnsi="Arial" w:cs="Arial"/>
          <w:sz w:val="22"/>
          <w:szCs w:val="22"/>
        </w:rPr>
      </w:pPr>
      <w:r w:rsidRPr="00A003F8">
        <w:rPr>
          <w:rFonts w:ascii="Arial" w:hAnsi="Arial" w:cs="Arial"/>
          <w:sz w:val="22"/>
          <w:szCs w:val="22"/>
        </w:rPr>
        <w:t>to support your child’s wellbeing and development</w:t>
      </w:r>
    </w:p>
    <w:p w14:paraId="031E8777" w14:textId="77777777" w:rsidR="004413BB" w:rsidRPr="00A003F8" w:rsidRDefault="004413BB" w:rsidP="004413BB">
      <w:pPr>
        <w:numPr>
          <w:ilvl w:val="0"/>
          <w:numId w:val="42"/>
        </w:numPr>
        <w:suppressAutoHyphens w:val="0"/>
        <w:spacing w:before="120" w:after="120" w:line="360" w:lineRule="auto"/>
        <w:rPr>
          <w:rFonts w:ascii="Arial" w:hAnsi="Arial" w:cs="Arial"/>
          <w:sz w:val="22"/>
          <w:szCs w:val="22"/>
        </w:rPr>
      </w:pPr>
      <w:r w:rsidRPr="00A003F8">
        <w:rPr>
          <w:rFonts w:ascii="Arial" w:hAnsi="Arial" w:cs="Arial"/>
          <w:sz w:val="22"/>
          <w:szCs w:val="22"/>
        </w:rPr>
        <w:t>to effectively manage any special education, health or medical needs of your child whilst at the setting</w:t>
      </w:r>
    </w:p>
    <w:p w14:paraId="453FA16B" w14:textId="77777777" w:rsidR="004413BB" w:rsidRPr="00A003F8" w:rsidRDefault="004413BB" w:rsidP="004413BB">
      <w:pPr>
        <w:numPr>
          <w:ilvl w:val="0"/>
          <w:numId w:val="42"/>
        </w:numPr>
        <w:suppressAutoHyphens w:val="0"/>
        <w:spacing w:before="120" w:after="120" w:line="360" w:lineRule="auto"/>
        <w:rPr>
          <w:rFonts w:ascii="Arial" w:hAnsi="Arial" w:cs="Arial"/>
          <w:sz w:val="22"/>
          <w:szCs w:val="22"/>
        </w:rPr>
      </w:pPr>
      <w:r w:rsidRPr="00A003F8">
        <w:rPr>
          <w:rFonts w:ascii="Arial" w:hAnsi="Arial" w:cs="Arial"/>
          <w:sz w:val="22"/>
          <w:szCs w:val="22"/>
        </w:rPr>
        <w:t>to carry</w:t>
      </w:r>
      <w:r>
        <w:rPr>
          <w:rFonts w:ascii="Arial" w:hAnsi="Arial" w:cs="Arial"/>
          <w:sz w:val="22"/>
          <w:szCs w:val="22"/>
        </w:rPr>
        <w:t xml:space="preserve"> </w:t>
      </w:r>
      <w:r w:rsidRPr="00A003F8">
        <w:rPr>
          <w:rFonts w:ascii="Arial" w:hAnsi="Arial" w:cs="Arial"/>
          <w:sz w:val="22"/>
          <w:szCs w:val="22"/>
        </w:rPr>
        <w:t>out regular assessment of your child’s progress and to identify any areas of concern</w:t>
      </w:r>
    </w:p>
    <w:p w14:paraId="352060C3" w14:textId="77777777" w:rsidR="004413BB" w:rsidRPr="00A003F8" w:rsidRDefault="004413BB" w:rsidP="004413BB">
      <w:pPr>
        <w:numPr>
          <w:ilvl w:val="0"/>
          <w:numId w:val="42"/>
        </w:numPr>
        <w:suppressAutoHyphens w:val="0"/>
        <w:spacing w:before="120" w:after="120" w:line="360" w:lineRule="auto"/>
        <w:rPr>
          <w:rFonts w:ascii="Arial" w:hAnsi="Arial" w:cs="Arial"/>
          <w:sz w:val="22"/>
          <w:szCs w:val="22"/>
        </w:rPr>
      </w:pPr>
      <w:r w:rsidRPr="00A003F8">
        <w:rPr>
          <w:rFonts w:ascii="Arial" w:hAnsi="Arial" w:cs="Arial"/>
          <w:sz w:val="22"/>
          <w:szCs w:val="22"/>
        </w:rPr>
        <w:t>to maintain relevant contact about your child’s well</w:t>
      </w:r>
      <w:r>
        <w:rPr>
          <w:rFonts w:ascii="Arial" w:hAnsi="Arial" w:cs="Arial"/>
          <w:sz w:val="22"/>
          <w:szCs w:val="22"/>
        </w:rPr>
        <w:t>be</w:t>
      </w:r>
      <w:r w:rsidRPr="00A003F8">
        <w:rPr>
          <w:rFonts w:ascii="Arial" w:hAnsi="Arial" w:cs="Arial"/>
          <w:sz w:val="22"/>
          <w:szCs w:val="22"/>
        </w:rPr>
        <w:t>ing and development</w:t>
      </w:r>
    </w:p>
    <w:p w14:paraId="362CEFFB" w14:textId="77777777" w:rsidR="004413BB" w:rsidRPr="00A003F8" w:rsidRDefault="004413BB" w:rsidP="004413BB">
      <w:pPr>
        <w:numPr>
          <w:ilvl w:val="0"/>
          <w:numId w:val="42"/>
        </w:numPr>
        <w:suppressAutoHyphens w:val="0"/>
        <w:spacing w:before="120" w:after="120" w:line="360" w:lineRule="auto"/>
        <w:rPr>
          <w:rFonts w:ascii="Arial" w:hAnsi="Arial" w:cs="Arial"/>
          <w:sz w:val="22"/>
          <w:szCs w:val="22"/>
        </w:rPr>
      </w:pPr>
      <w:r w:rsidRPr="00A003F8">
        <w:rPr>
          <w:rFonts w:ascii="Arial" w:hAnsi="Arial" w:cs="Arial"/>
          <w:sz w:val="22"/>
          <w:szCs w:val="22"/>
        </w:rPr>
        <w:t>to contact you in the case of an emergency</w:t>
      </w:r>
    </w:p>
    <w:p w14:paraId="74FF5389" w14:textId="77777777" w:rsidR="004413BB" w:rsidRPr="00A003F8" w:rsidRDefault="004413BB" w:rsidP="004413BB">
      <w:pPr>
        <w:numPr>
          <w:ilvl w:val="0"/>
          <w:numId w:val="42"/>
        </w:numPr>
        <w:suppressAutoHyphens w:val="0"/>
        <w:spacing w:before="120" w:after="120" w:line="360" w:lineRule="auto"/>
        <w:rPr>
          <w:rFonts w:ascii="Arial" w:hAnsi="Arial" w:cs="Arial"/>
          <w:sz w:val="22"/>
          <w:szCs w:val="22"/>
        </w:rPr>
      </w:pPr>
      <w:r w:rsidRPr="00A003F8">
        <w:rPr>
          <w:rFonts w:ascii="Arial" w:hAnsi="Arial" w:cs="Arial"/>
          <w:sz w:val="22"/>
          <w:szCs w:val="22"/>
        </w:rPr>
        <w:t>to process your claim for free childcare</w:t>
      </w:r>
      <w:r>
        <w:rPr>
          <w:rFonts w:ascii="Arial" w:hAnsi="Arial" w:cs="Arial"/>
          <w:sz w:val="22"/>
          <w:szCs w:val="22"/>
        </w:rPr>
        <w:t>, if</w:t>
      </w:r>
      <w:r w:rsidRPr="00A003F8">
        <w:rPr>
          <w:rFonts w:ascii="Arial" w:hAnsi="Arial" w:cs="Arial"/>
          <w:sz w:val="22"/>
          <w:szCs w:val="22"/>
        </w:rPr>
        <w:t xml:space="preserve"> applicable</w:t>
      </w:r>
    </w:p>
    <w:p w14:paraId="0234A96E" w14:textId="77777777" w:rsidR="004413BB" w:rsidRPr="00A003F8" w:rsidRDefault="004413BB" w:rsidP="004413BB">
      <w:pPr>
        <w:numPr>
          <w:ilvl w:val="0"/>
          <w:numId w:val="42"/>
        </w:numPr>
        <w:suppressAutoHyphens w:val="0"/>
        <w:spacing w:before="120" w:after="120" w:line="360" w:lineRule="auto"/>
        <w:rPr>
          <w:rFonts w:ascii="Arial" w:hAnsi="Arial" w:cs="Arial"/>
          <w:sz w:val="22"/>
          <w:szCs w:val="22"/>
        </w:rPr>
      </w:pPr>
      <w:r w:rsidRPr="00A003F8">
        <w:rPr>
          <w:rFonts w:ascii="Arial" w:hAnsi="Arial" w:cs="Arial"/>
          <w:sz w:val="22"/>
          <w:szCs w:val="22"/>
        </w:rPr>
        <w:t>to enable us to respond to any questions you ask</w:t>
      </w:r>
    </w:p>
    <w:p w14:paraId="3954A1C6" w14:textId="77777777" w:rsidR="004413BB" w:rsidRPr="00A003F8" w:rsidRDefault="004413BB" w:rsidP="004413BB">
      <w:pPr>
        <w:numPr>
          <w:ilvl w:val="0"/>
          <w:numId w:val="42"/>
        </w:numPr>
        <w:suppressAutoHyphens w:val="0"/>
        <w:spacing w:before="120" w:after="120" w:line="360" w:lineRule="auto"/>
        <w:rPr>
          <w:rFonts w:ascii="Arial" w:hAnsi="Arial" w:cs="Arial"/>
          <w:sz w:val="22"/>
          <w:szCs w:val="22"/>
        </w:rPr>
      </w:pPr>
      <w:r w:rsidRPr="00A003F8">
        <w:rPr>
          <w:rFonts w:ascii="Arial" w:hAnsi="Arial" w:cs="Arial"/>
          <w:sz w:val="22"/>
          <w:szCs w:val="22"/>
        </w:rPr>
        <w:t>to keep you updated about information which forms part of your contract with us</w:t>
      </w:r>
    </w:p>
    <w:p w14:paraId="7ECF0757" w14:textId="77777777" w:rsidR="004413BB" w:rsidRPr="00A003F8" w:rsidRDefault="004413BB" w:rsidP="004413BB">
      <w:pPr>
        <w:numPr>
          <w:ilvl w:val="0"/>
          <w:numId w:val="42"/>
        </w:numPr>
        <w:suppressAutoHyphens w:val="0"/>
        <w:spacing w:before="120" w:after="120" w:line="360" w:lineRule="auto"/>
        <w:rPr>
          <w:rFonts w:ascii="Arial" w:hAnsi="Arial" w:cs="Arial"/>
          <w:sz w:val="22"/>
          <w:szCs w:val="22"/>
        </w:rPr>
      </w:pPr>
      <w:r w:rsidRPr="00A003F8">
        <w:rPr>
          <w:rFonts w:ascii="Arial" w:hAnsi="Arial" w:cs="Arial"/>
          <w:sz w:val="22"/>
          <w:szCs w:val="22"/>
        </w:rPr>
        <w:t>to notify you of service changes or issues</w:t>
      </w:r>
    </w:p>
    <w:p w14:paraId="6759805A" w14:textId="77777777" w:rsidR="004413BB" w:rsidRPr="00A003F8" w:rsidRDefault="004413BB" w:rsidP="004413BB">
      <w:pPr>
        <w:numPr>
          <w:ilvl w:val="0"/>
          <w:numId w:val="42"/>
        </w:numPr>
        <w:suppressAutoHyphens w:val="0"/>
        <w:spacing w:before="120" w:after="120" w:line="360" w:lineRule="auto"/>
        <w:rPr>
          <w:rFonts w:ascii="Arial" w:hAnsi="Arial" w:cs="Arial"/>
          <w:sz w:val="22"/>
          <w:szCs w:val="22"/>
        </w:rPr>
      </w:pPr>
      <w:r w:rsidRPr="00A003F8">
        <w:rPr>
          <w:rFonts w:ascii="Arial" w:hAnsi="Arial" w:cs="Arial"/>
          <w:sz w:val="22"/>
          <w:szCs w:val="22"/>
        </w:rPr>
        <w:t>to send you our e-newsletter, if you have subscribed to it</w:t>
      </w:r>
    </w:p>
    <w:p w14:paraId="6F9DDE53" w14:textId="77777777" w:rsidR="004413BB" w:rsidRPr="00A003F8" w:rsidRDefault="004413BB" w:rsidP="004413BB">
      <w:pPr>
        <w:spacing w:before="120" w:after="120" w:line="360" w:lineRule="auto"/>
        <w:rPr>
          <w:rFonts w:ascii="Arial" w:hAnsi="Arial" w:cs="Arial"/>
          <w:b/>
          <w:bCs/>
          <w:sz w:val="22"/>
          <w:szCs w:val="22"/>
        </w:rPr>
      </w:pPr>
      <w:r w:rsidRPr="00A003F8">
        <w:rPr>
          <w:rFonts w:ascii="Arial" w:hAnsi="Arial" w:cs="Arial"/>
          <w:b/>
          <w:bCs/>
          <w:sz w:val="22"/>
          <w:szCs w:val="22"/>
        </w:rPr>
        <w:t>With your consent, we would also like to:</w:t>
      </w:r>
    </w:p>
    <w:p w14:paraId="166709FF" w14:textId="77777777" w:rsidR="004413BB" w:rsidRPr="00A003F8" w:rsidRDefault="004413BB" w:rsidP="004413BB">
      <w:pPr>
        <w:numPr>
          <w:ilvl w:val="0"/>
          <w:numId w:val="43"/>
        </w:numPr>
        <w:suppressAutoHyphens w:val="0"/>
        <w:spacing w:before="120" w:after="120" w:line="360" w:lineRule="auto"/>
        <w:rPr>
          <w:rFonts w:ascii="Arial" w:hAnsi="Arial" w:cs="Arial"/>
          <w:sz w:val="22"/>
          <w:szCs w:val="22"/>
        </w:rPr>
      </w:pPr>
      <w:r w:rsidRPr="00A003F8">
        <w:rPr>
          <w:rFonts w:ascii="Arial" w:hAnsi="Arial" w:cs="Arial"/>
          <w:sz w:val="22"/>
          <w:szCs w:val="22"/>
        </w:rPr>
        <w:t>collect your child’s ethnicity and religion data for monitoring purposes</w:t>
      </w:r>
    </w:p>
    <w:p w14:paraId="09F72839" w14:textId="77777777" w:rsidR="004413BB" w:rsidRPr="00A003F8" w:rsidRDefault="004413BB" w:rsidP="004413BB">
      <w:pPr>
        <w:numPr>
          <w:ilvl w:val="0"/>
          <w:numId w:val="43"/>
        </w:numPr>
        <w:suppressAutoHyphens w:val="0"/>
        <w:spacing w:before="120" w:after="120" w:line="360" w:lineRule="auto"/>
        <w:rPr>
          <w:rFonts w:ascii="Arial" w:hAnsi="Arial" w:cs="Arial"/>
          <w:sz w:val="22"/>
          <w:szCs w:val="22"/>
        </w:rPr>
      </w:pPr>
      <w:r w:rsidRPr="00A003F8">
        <w:rPr>
          <w:rFonts w:ascii="Arial" w:hAnsi="Arial" w:cs="Arial"/>
          <w:sz w:val="22"/>
          <w:szCs w:val="22"/>
        </w:rPr>
        <w:t>record your child’s activities for their individual learning journal (this will often include photographs and videos of children during play)</w:t>
      </w:r>
    </w:p>
    <w:p w14:paraId="69CEC91A" w14:textId="77777777" w:rsidR="004413BB" w:rsidRPr="00A003F8" w:rsidRDefault="004413BB" w:rsidP="004413BB">
      <w:pPr>
        <w:numPr>
          <w:ilvl w:val="0"/>
          <w:numId w:val="43"/>
        </w:numPr>
        <w:suppressAutoHyphens w:val="0"/>
        <w:spacing w:before="120" w:after="120" w:line="360" w:lineRule="auto"/>
        <w:rPr>
          <w:rFonts w:ascii="Arial" w:hAnsi="Arial" w:cs="Arial"/>
          <w:sz w:val="22"/>
          <w:szCs w:val="22"/>
        </w:rPr>
      </w:pPr>
      <w:r w:rsidRPr="00A003F8">
        <w:rPr>
          <w:rFonts w:ascii="Arial" w:hAnsi="Arial" w:cs="Arial"/>
          <w:sz w:val="22"/>
          <w:szCs w:val="22"/>
        </w:rPr>
        <w:t>sign you up for our free parent e-newsletter which provides resources and useful information for parents</w:t>
      </w:r>
    </w:p>
    <w:p w14:paraId="3D05E5B4" w14:textId="77777777" w:rsidR="004413BB" w:rsidRPr="00A003F8" w:rsidRDefault="004413BB" w:rsidP="004413BB">
      <w:pPr>
        <w:numPr>
          <w:ilvl w:val="0"/>
          <w:numId w:val="43"/>
        </w:numPr>
        <w:suppressAutoHyphens w:val="0"/>
        <w:spacing w:before="120" w:after="120" w:line="360" w:lineRule="auto"/>
        <w:rPr>
          <w:rFonts w:ascii="Arial" w:hAnsi="Arial" w:cs="Arial"/>
          <w:sz w:val="22"/>
          <w:szCs w:val="22"/>
        </w:rPr>
      </w:pPr>
      <w:r w:rsidRPr="00A003F8">
        <w:rPr>
          <w:rFonts w:ascii="Arial" w:hAnsi="Arial" w:cs="Arial"/>
          <w:sz w:val="22"/>
          <w:szCs w:val="22"/>
        </w:rPr>
        <w:t>transfer your child’s records to the receiving school when s/he transfers</w:t>
      </w:r>
    </w:p>
    <w:p w14:paraId="2649FC84" w14:textId="77777777" w:rsidR="004413BB" w:rsidRPr="00A003F8" w:rsidRDefault="004413BB" w:rsidP="004413BB">
      <w:pPr>
        <w:spacing w:before="120" w:after="120" w:line="360" w:lineRule="auto"/>
        <w:rPr>
          <w:rFonts w:ascii="Arial" w:hAnsi="Arial" w:cs="Arial"/>
          <w:sz w:val="22"/>
          <w:szCs w:val="22"/>
        </w:rPr>
      </w:pPr>
      <w:r w:rsidRPr="00A003F8">
        <w:rPr>
          <w:rFonts w:ascii="Arial" w:hAnsi="Arial" w:cs="Arial"/>
          <w:sz w:val="22"/>
          <w:szCs w:val="22"/>
        </w:rPr>
        <w:t>If we wish to use any images of your child for training, publicity or marketing purposes we will seek your written consent for each image we wish to use.</w:t>
      </w:r>
      <w:r>
        <w:rPr>
          <w:rFonts w:ascii="Arial" w:hAnsi="Arial" w:cs="Arial"/>
          <w:sz w:val="22"/>
          <w:szCs w:val="22"/>
        </w:rPr>
        <w:t xml:space="preserve"> </w:t>
      </w:r>
      <w:r w:rsidRPr="00A003F8">
        <w:rPr>
          <w:rFonts w:ascii="Arial" w:hAnsi="Arial" w:cs="Arial"/>
          <w:sz w:val="22"/>
          <w:szCs w:val="22"/>
        </w:rPr>
        <w:t xml:space="preserve">You are able to withdraw your consent at any time, for images being taken of your child and/or for the transfer of records to </w:t>
      </w:r>
      <w:r w:rsidRPr="00A003F8">
        <w:rPr>
          <w:rFonts w:ascii="Arial" w:hAnsi="Arial" w:cs="Arial"/>
          <w:sz w:val="22"/>
          <w:szCs w:val="22"/>
        </w:rPr>
        <w:lastRenderedPageBreak/>
        <w:t xml:space="preserve">the receiving school, by confirming so in writing to the setting. You can also unsubscribe from receiving our parent e-newsletter by </w:t>
      </w:r>
      <w:r>
        <w:rPr>
          <w:rFonts w:ascii="Arial" w:hAnsi="Arial" w:cs="Arial"/>
          <w:sz w:val="22"/>
          <w:szCs w:val="22"/>
        </w:rPr>
        <w:t>notifying the setting</w:t>
      </w:r>
      <w:r w:rsidRPr="00A003F8">
        <w:rPr>
          <w:rFonts w:ascii="Arial" w:hAnsi="Arial" w:cs="Arial"/>
          <w:sz w:val="22"/>
          <w:szCs w:val="22"/>
        </w:rPr>
        <w:t>.</w:t>
      </w:r>
    </w:p>
    <w:p w14:paraId="7F690A6C" w14:textId="77777777" w:rsidR="004413BB" w:rsidRPr="00A003F8" w:rsidRDefault="004413BB" w:rsidP="004413BB">
      <w:pPr>
        <w:spacing w:before="120" w:after="120" w:line="360" w:lineRule="auto"/>
        <w:rPr>
          <w:rFonts w:ascii="Arial" w:hAnsi="Arial" w:cs="Arial"/>
          <w:sz w:val="22"/>
          <w:szCs w:val="22"/>
        </w:rPr>
      </w:pPr>
      <w:r w:rsidRPr="00A003F8">
        <w:rPr>
          <w:rFonts w:ascii="Arial" w:hAnsi="Arial" w:cs="Arial"/>
          <w:sz w:val="22"/>
          <w:szCs w:val="22"/>
        </w:rPr>
        <w:t>We have a legal obligation to process safeguarding related data about your child should we have concerns about her/his welfare.</w:t>
      </w:r>
    </w:p>
    <w:p w14:paraId="7BC1D375" w14:textId="77777777" w:rsidR="004413BB" w:rsidRPr="00A003F8" w:rsidRDefault="004413BB" w:rsidP="004413BB">
      <w:pPr>
        <w:spacing w:before="120" w:after="120" w:line="360" w:lineRule="auto"/>
        <w:rPr>
          <w:rFonts w:ascii="Arial" w:hAnsi="Arial" w:cs="Arial"/>
          <w:b/>
          <w:bCs/>
          <w:sz w:val="22"/>
          <w:szCs w:val="22"/>
        </w:rPr>
      </w:pPr>
      <w:r w:rsidRPr="00A003F8">
        <w:rPr>
          <w:rFonts w:ascii="Arial" w:hAnsi="Arial" w:cs="Arial"/>
          <w:b/>
          <w:bCs/>
          <w:sz w:val="22"/>
          <w:szCs w:val="22"/>
        </w:rPr>
        <w:t xml:space="preserve">Who we share your data with </w:t>
      </w:r>
    </w:p>
    <w:p w14:paraId="55DA2404" w14:textId="77777777" w:rsidR="004413BB" w:rsidRPr="00A003F8" w:rsidRDefault="004413BB" w:rsidP="004413BB">
      <w:pPr>
        <w:spacing w:before="120" w:after="120" w:line="360" w:lineRule="auto"/>
        <w:rPr>
          <w:rFonts w:ascii="Arial" w:hAnsi="Arial" w:cs="Arial"/>
          <w:sz w:val="22"/>
          <w:szCs w:val="22"/>
        </w:rPr>
      </w:pPr>
      <w:r w:rsidRPr="00A003F8">
        <w:rPr>
          <w:rFonts w:ascii="Arial" w:hAnsi="Arial" w:cs="Arial"/>
          <w:sz w:val="22"/>
          <w:szCs w:val="22"/>
        </w:rPr>
        <w:t>As a registered childcare provider in order to deliver childcare services it is necessary for us to share data about you and/or your child with the following categories of recipients:</w:t>
      </w:r>
    </w:p>
    <w:p w14:paraId="2CA498AD" w14:textId="77777777" w:rsidR="004413BB" w:rsidRPr="00A003F8" w:rsidRDefault="004413BB" w:rsidP="004413BB">
      <w:pPr>
        <w:numPr>
          <w:ilvl w:val="0"/>
          <w:numId w:val="44"/>
        </w:numPr>
        <w:suppressAutoHyphens w:val="0"/>
        <w:spacing w:before="120" w:after="120" w:line="360" w:lineRule="auto"/>
        <w:ind w:left="360"/>
        <w:rPr>
          <w:rFonts w:ascii="Arial" w:hAnsi="Arial" w:cs="Arial"/>
          <w:sz w:val="22"/>
          <w:szCs w:val="22"/>
        </w:rPr>
      </w:pPr>
      <w:r w:rsidRPr="00A003F8">
        <w:rPr>
          <w:rFonts w:ascii="Arial" w:hAnsi="Arial" w:cs="Arial"/>
          <w:sz w:val="22"/>
          <w:szCs w:val="22"/>
        </w:rPr>
        <w:t>Ofsted</w:t>
      </w:r>
      <w:r>
        <w:rPr>
          <w:rFonts w:ascii="Arial" w:hAnsi="Arial" w:cs="Arial"/>
          <w:sz w:val="22"/>
          <w:szCs w:val="22"/>
        </w:rPr>
        <w:t>,</w:t>
      </w:r>
      <w:r w:rsidRPr="00A003F8">
        <w:rPr>
          <w:rFonts w:ascii="Arial" w:hAnsi="Arial" w:cs="Arial"/>
          <w:sz w:val="22"/>
          <w:szCs w:val="22"/>
        </w:rPr>
        <w:t xml:space="preserve"> when there has been a complaint about the childcare service or during an inspection</w:t>
      </w:r>
    </w:p>
    <w:p w14:paraId="4181FBEA" w14:textId="77777777" w:rsidR="004413BB" w:rsidRPr="00A003F8" w:rsidRDefault="004413BB" w:rsidP="004413BB">
      <w:pPr>
        <w:numPr>
          <w:ilvl w:val="0"/>
          <w:numId w:val="44"/>
        </w:numPr>
        <w:suppressAutoHyphens w:val="0"/>
        <w:spacing w:before="120" w:after="120" w:line="360" w:lineRule="auto"/>
        <w:ind w:left="360"/>
        <w:rPr>
          <w:rFonts w:ascii="Arial" w:hAnsi="Arial" w:cs="Arial"/>
          <w:sz w:val="22"/>
          <w:szCs w:val="22"/>
        </w:rPr>
      </w:pPr>
      <w:r w:rsidRPr="00A003F8">
        <w:rPr>
          <w:rFonts w:ascii="Arial" w:hAnsi="Arial" w:cs="Arial"/>
          <w:sz w:val="22"/>
          <w:szCs w:val="22"/>
        </w:rPr>
        <w:t>banking services in order to process chip and pin and/or direct debit payment</w:t>
      </w:r>
      <w:r>
        <w:rPr>
          <w:rFonts w:ascii="Arial" w:hAnsi="Arial" w:cs="Arial"/>
          <w:sz w:val="22"/>
          <w:szCs w:val="22"/>
        </w:rPr>
        <w:t>s</w:t>
      </w:r>
    </w:p>
    <w:p w14:paraId="32AA1C65" w14:textId="77777777" w:rsidR="004413BB" w:rsidRPr="00A003F8" w:rsidRDefault="004413BB" w:rsidP="004413BB">
      <w:pPr>
        <w:numPr>
          <w:ilvl w:val="0"/>
          <w:numId w:val="44"/>
        </w:numPr>
        <w:suppressAutoHyphens w:val="0"/>
        <w:spacing w:before="120" w:after="120" w:line="360" w:lineRule="auto"/>
        <w:ind w:left="360"/>
        <w:rPr>
          <w:rFonts w:ascii="Arial" w:hAnsi="Arial" w:cs="Arial"/>
          <w:sz w:val="22"/>
          <w:szCs w:val="22"/>
        </w:rPr>
      </w:pPr>
      <w:r w:rsidRPr="00A003F8">
        <w:rPr>
          <w:rFonts w:ascii="Arial" w:hAnsi="Arial" w:cs="Arial"/>
          <w:sz w:val="22"/>
          <w:szCs w:val="22"/>
        </w:rPr>
        <w:t xml:space="preserve">the </w:t>
      </w:r>
      <w:r>
        <w:rPr>
          <w:rFonts w:ascii="Arial" w:hAnsi="Arial" w:cs="Arial"/>
          <w:sz w:val="22"/>
          <w:szCs w:val="22"/>
        </w:rPr>
        <w:t>l</w:t>
      </w:r>
      <w:r w:rsidRPr="00A003F8">
        <w:rPr>
          <w:rFonts w:ascii="Arial" w:hAnsi="Arial" w:cs="Arial"/>
          <w:sz w:val="22"/>
          <w:szCs w:val="22"/>
        </w:rPr>
        <w:t xml:space="preserve">ocal </w:t>
      </w:r>
      <w:r>
        <w:rPr>
          <w:rFonts w:ascii="Arial" w:hAnsi="Arial" w:cs="Arial"/>
          <w:sz w:val="22"/>
          <w:szCs w:val="22"/>
        </w:rPr>
        <w:t>a</w:t>
      </w:r>
      <w:r w:rsidRPr="00A003F8">
        <w:rPr>
          <w:rFonts w:ascii="Arial" w:hAnsi="Arial" w:cs="Arial"/>
          <w:sz w:val="22"/>
          <w:szCs w:val="22"/>
        </w:rPr>
        <w:t xml:space="preserve">uthority, </w:t>
      </w:r>
      <w:r>
        <w:rPr>
          <w:rFonts w:ascii="Arial" w:hAnsi="Arial" w:cs="Arial"/>
          <w:sz w:val="22"/>
          <w:szCs w:val="22"/>
        </w:rPr>
        <w:t xml:space="preserve">if </w:t>
      </w:r>
      <w:r w:rsidRPr="00A003F8">
        <w:rPr>
          <w:rFonts w:ascii="Arial" w:hAnsi="Arial" w:cs="Arial"/>
          <w:sz w:val="22"/>
          <w:szCs w:val="22"/>
        </w:rPr>
        <w:t>you claim up to 30 hours free child care</w:t>
      </w:r>
    </w:p>
    <w:p w14:paraId="4310271B" w14:textId="77777777" w:rsidR="004413BB" w:rsidRPr="00A003F8" w:rsidRDefault="004413BB" w:rsidP="004413BB">
      <w:pPr>
        <w:numPr>
          <w:ilvl w:val="0"/>
          <w:numId w:val="44"/>
        </w:numPr>
        <w:suppressAutoHyphens w:val="0"/>
        <w:spacing w:before="120" w:after="120" w:line="360" w:lineRule="auto"/>
        <w:ind w:left="360"/>
        <w:rPr>
          <w:rFonts w:ascii="Arial" w:hAnsi="Arial" w:cs="Arial"/>
          <w:sz w:val="22"/>
          <w:szCs w:val="22"/>
        </w:rPr>
      </w:pPr>
      <w:r w:rsidRPr="00A003F8">
        <w:rPr>
          <w:rFonts w:ascii="Arial" w:hAnsi="Arial" w:cs="Arial"/>
          <w:sz w:val="22"/>
          <w:szCs w:val="22"/>
        </w:rPr>
        <w:t>the governments eligibility checker as above</w:t>
      </w:r>
      <w:r>
        <w:rPr>
          <w:rFonts w:ascii="Arial" w:hAnsi="Arial" w:cs="Arial"/>
          <w:sz w:val="22"/>
          <w:szCs w:val="22"/>
        </w:rPr>
        <w:t>, if</w:t>
      </w:r>
      <w:r w:rsidRPr="00A003F8">
        <w:rPr>
          <w:rFonts w:ascii="Arial" w:hAnsi="Arial" w:cs="Arial"/>
          <w:sz w:val="22"/>
          <w:szCs w:val="22"/>
        </w:rPr>
        <w:t xml:space="preserve"> applicable</w:t>
      </w:r>
    </w:p>
    <w:p w14:paraId="5DB91D89" w14:textId="77777777" w:rsidR="004413BB" w:rsidRPr="00A003F8" w:rsidRDefault="004413BB" w:rsidP="004413BB">
      <w:pPr>
        <w:numPr>
          <w:ilvl w:val="0"/>
          <w:numId w:val="44"/>
        </w:numPr>
        <w:suppressAutoHyphens w:val="0"/>
        <w:spacing w:before="120" w:after="120" w:line="360" w:lineRule="auto"/>
        <w:ind w:left="360"/>
        <w:rPr>
          <w:rFonts w:ascii="Arial" w:hAnsi="Arial" w:cs="Arial"/>
          <w:sz w:val="22"/>
          <w:szCs w:val="22"/>
        </w:rPr>
      </w:pPr>
      <w:r w:rsidRPr="00A003F8">
        <w:rPr>
          <w:rFonts w:ascii="Arial" w:hAnsi="Arial" w:cs="Arial"/>
          <w:sz w:val="22"/>
          <w:szCs w:val="22"/>
        </w:rPr>
        <w:t>our insurance underwriter</w:t>
      </w:r>
      <w:r>
        <w:rPr>
          <w:rFonts w:ascii="Arial" w:hAnsi="Arial" w:cs="Arial"/>
          <w:sz w:val="22"/>
          <w:szCs w:val="22"/>
        </w:rPr>
        <w:t>,</w:t>
      </w:r>
      <w:r w:rsidRPr="00A003F8">
        <w:rPr>
          <w:rFonts w:ascii="Arial" w:hAnsi="Arial" w:cs="Arial"/>
          <w:sz w:val="22"/>
          <w:szCs w:val="22"/>
        </w:rPr>
        <w:t xml:space="preserve"> where applicable </w:t>
      </w:r>
    </w:p>
    <w:p w14:paraId="21AEEBBC" w14:textId="77777777" w:rsidR="004413BB" w:rsidRPr="00A003F8" w:rsidRDefault="004413BB" w:rsidP="004413BB">
      <w:pPr>
        <w:numPr>
          <w:ilvl w:val="0"/>
          <w:numId w:val="44"/>
        </w:numPr>
        <w:suppressAutoHyphens w:val="0"/>
        <w:spacing w:before="120" w:after="120" w:line="360" w:lineRule="auto"/>
        <w:ind w:left="360"/>
        <w:rPr>
          <w:rFonts w:ascii="Arial" w:hAnsi="Arial" w:cs="Arial"/>
          <w:sz w:val="22"/>
          <w:szCs w:val="22"/>
        </w:rPr>
      </w:pPr>
      <w:r w:rsidRPr="00A003F8">
        <w:rPr>
          <w:rFonts w:ascii="Arial" w:hAnsi="Arial" w:cs="Arial"/>
          <w:sz w:val="22"/>
          <w:szCs w:val="22"/>
        </w:rPr>
        <w:t>an email newsletter service, where you have given consent to receive our e-newsletter</w:t>
      </w:r>
    </w:p>
    <w:p w14:paraId="4E965267" w14:textId="77777777" w:rsidR="004413BB" w:rsidRPr="00A003F8" w:rsidRDefault="004413BB" w:rsidP="004413BB">
      <w:pPr>
        <w:spacing w:before="120" w:after="120" w:line="360" w:lineRule="auto"/>
        <w:rPr>
          <w:rFonts w:ascii="Arial" w:hAnsi="Arial" w:cs="Arial"/>
          <w:sz w:val="22"/>
          <w:szCs w:val="22"/>
        </w:rPr>
      </w:pPr>
      <w:r w:rsidRPr="00A003F8">
        <w:rPr>
          <w:rFonts w:ascii="Arial" w:hAnsi="Arial" w:cs="Arial"/>
          <w:b/>
          <w:bCs/>
          <w:sz w:val="22"/>
          <w:szCs w:val="22"/>
        </w:rPr>
        <w:t>We will also share your data:</w:t>
      </w:r>
    </w:p>
    <w:p w14:paraId="77E421B7" w14:textId="77777777" w:rsidR="004413BB" w:rsidRPr="00A003F8" w:rsidRDefault="004413BB" w:rsidP="004413BB">
      <w:pPr>
        <w:numPr>
          <w:ilvl w:val="0"/>
          <w:numId w:val="44"/>
        </w:numPr>
        <w:suppressAutoHyphens w:val="0"/>
        <w:spacing w:before="120" w:after="120" w:line="360" w:lineRule="auto"/>
        <w:ind w:left="357" w:hanging="357"/>
        <w:rPr>
          <w:rFonts w:ascii="Arial" w:hAnsi="Arial" w:cs="Arial"/>
          <w:sz w:val="22"/>
          <w:szCs w:val="22"/>
        </w:rPr>
      </w:pPr>
      <w:r w:rsidRPr="00A003F8">
        <w:rPr>
          <w:rFonts w:ascii="Arial" w:hAnsi="Arial" w:cs="Arial"/>
          <w:sz w:val="22"/>
          <w:szCs w:val="22"/>
        </w:rPr>
        <w:t>if we are legally required to do so, for example, by a law enforcement agency, court</w:t>
      </w:r>
    </w:p>
    <w:p w14:paraId="05EE63B1" w14:textId="77777777" w:rsidR="004413BB" w:rsidRPr="00A003F8" w:rsidRDefault="004413BB" w:rsidP="004413BB">
      <w:pPr>
        <w:numPr>
          <w:ilvl w:val="0"/>
          <w:numId w:val="44"/>
        </w:numPr>
        <w:suppressAutoHyphens w:val="0"/>
        <w:spacing w:before="120" w:after="120" w:line="360" w:lineRule="auto"/>
        <w:ind w:left="357" w:hanging="357"/>
        <w:rPr>
          <w:rFonts w:ascii="Arial" w:hAnsi="Arial" w:cs="Arial"/>
          <w:sz w:val="22"/>
          <w:szCs w:val="22"/>
        </w:rPr>
      </w:pPr>
      <w:r w:rsidRPr="00A003F8">
        <w:rPr>
          <w:rFonts w:ascii="Arial" w:hAnsi="Arial" w:cs="Arial"/>
          <w:sz w:val="22"/>
          <w:szCs w:val="22"/>
        </w:rPr>
        <w:t>to enforce or apply the terms and conditions of your contract with us</w:t>
      </w:r>
    </w:p>
    <w:p w14:paraId="25733AAB" w14:textId="77777777" w:rsidR="004413BB" w:rsidRPr="00A003F8" w:rsidRDefault="004413BB" w:rsidP="004413BB">
      <w:pPr>
        <w:numPr>
          <w:ilvl w:val="0"/>
          <w:numId w:val="44"/>
        </w:numPr>
        <w:suppressAutoHyphens w:val="0"/>
        <w:spacing w:before="120" w:after="120" w:line="360" w:lineRule="auto"/>
        <w:ind w:left="357" w:hanging="357"/>
        <w:rPr>
          <w:rFonts w:ascii="Arial" w:hAnsi="Arial" w:cs="Arial"/>
          <w:sz w:val="22"/>
          <w:szCs w:val="22"/>
        </w:rPr>
      </w:pPr>
      <w:r w:rsidRPr="00A003F8">
        <w:rPr>
          <w:rFonts w:ascii="Arial" w:hAnsi="Arial" w:cs="Arial"/>
          <w:sz w:val="22"/>
          <w:szCs w:val="22"/>
        </w:rPr>
        <w:t>to protect your child and other children; for example</w:t>
      </w:r>
      <w:r>
        <w:rPr>
          <w:rFonts w:ascii="Arial" w:hAnsi="Arial" w:cs="Arial"/>
          <w:sz w:val="22"/>
          <w:szCs w:val="22"/>
        </w:rPr>
        <w:t>,</w:t>
      </w:r>
      <w:r w:rsidRPr="00A003F8">
        <w:rPr>
          <w:rFonts w:ascii="Arial" w:hAnsi="Arial" w:cs="Arial"/>
          <w:sz w:val="22"/>
          <w:szCs w:val="22"/>
        </w:rPr>
        <w:t xml:space="preserve"> by sharing information with medical services, social services or the police</w:t>
      </w:r>
    </w:p>
    <w:p w14:paraId="509E82E5" w14:textId="77777777" w:rsidR="004413BB" w:rsidRPr="00A003F8" w:rsidRDefault="004413BB" w:rsidP="004413BB">
      <w:pPr>
        <w:numPr>
          <w:ilvl w:val="0"/>
          <w:numId w:val="44"/>
        </w:numPr>
        <w:suppressAutoHyphens w:val="0"/>
        <w:spacing w:before="120" w:after="120" w:line="360" w:lineRule="auto"/>
        <w:ind w:left="357" w:hanging="357"/>
        <w:rPr>
          <w:rFonts w:ascii="Arial" w:hAnsi="Arial" w:cs="Arial"/>
          <w:sz w:val="22"/>
          <w:szCs w:val="22"/>
        </w:rPr>
      </w:pPr>
      <w:r>
        <w:rPr>
          <w:rFonts w:ascii="Arial" w:hAnsi="Arial" w:cs="Arial"/>
          <w:sz w:val="22"/>
          <w:szCs w:val="22"/>
        </w:rPr>
        <w:t xml:space="preserve">if </w:t>
      </w:r>
      <w:r w:rsidRPr="00A003F8">
        <w:rPr>
          <w:rFonts w:ascii="Arial" w:hAnsi="Arial" w:cs="Arial"/>
          <w:sz w:val="22"/>
          <w:szCs w:val="22"/>
        </w:rPr>
        <w:t xml:space="preserve">it is necessary to protect our rights, property or safety or to protect the rights, property or safety of others </w:t>
      </w:r>
    </w:p>
    <w:p w14:paraId="6C105DAF" w14:textId="77777777" w:rsidR="004413BB" w:rsidRPr="00A003F8" w:rsidRDefault="004413BB" w:rsidP="004413BB">
      <w:pPr>
        <w:numPr>
          <w:ilvl w:val="0"/>
          <w:numId w:val="44"/>
        </w:numPr>
        <w:suppressAutoHyphens w:val="0"/>
        <w:spacing w:before="120" w:after="120" w:line="360" w:lineRule="auto"/>
        <w:ind w:left="357" w:hanging="357"/>
        <w:rPr>
          <w:rFonts w:ascii="Arial" w:hAnsi="Arial" w:cs="Arial"/>
          <w:sz w:val="22"/>
          <w:szCs w:val="22"/>
        </w:rPr>
      </w:pPr>
      <w:r>
        <w:rPr>
          <w:rFonts w:ascii="Arial" w:hAnsi="Arial" w:cs="Arial"/>
          <w:sz w:val="22"/>
          <w:szCs w:val="22"/>
        </w:rPr>
        <w:t xml:space="preserve">with </w:t>
      </w:r>
      <w:r w:rsidRPr="00A003F8">
        <w:rPr>
          <w:rFonts w:ascii="Arial" w:hAnsi="Arial" w:cs="Arial"/>
          <w:sz w:val="22"/>
          <w:szCs w:val="22"/>
        </w:rPr>
        <w:t>the school that your child will be attending, when s/he transfers</w:t>
      </w:r>
      <w:r>
        <w:rPr>
          <w:rFonts w:ascii="Arial" w:hAnsi="Arial" w:cs="Arial"/>
          <w:sz w:val="22"/>
          <w:szCs w:val="22"/>
        </w:rPr>
        <w:t>,</w:t>
      </w:r>
      <w:r w:rsidRPr="00A003F8">
        <w:rPr>
          <w:rFonts w:ascii="Arial" w:hAnsi="Arial" w:cs="Arial"/>
          <w:sz w:val="22"/>
          <w:szCs w:val="22"/>
        </w:rPr>
        <w:t xml:space="preserve"> if applicable</w:t>
      </w:r>
    </w:p>
    <w:p w14:paraId="4AE70240" w14:textId="77777777" w:rsidR="004413BB" w:rsidRPr="000D4FBE" w:rsidRDefault="004413BB" w:rsidP="004413BB">
      <w:pPr>
        <w:numPr>
          <w:ilvl w:val="0"/>
          <w:numId w:val="44"/>
        </w:numPr>
        <w:suppressAutoHyphens w:val="0"/>
        <w:spacing w:before="120" w:after="120" w:line="360" w:lineRule="auto"/>
        <w:ind w:left="357" w:hanging="357"/>
        <w:rPr>
          <w:rFonts w:ascii="Arial" w:hAnsi="Arial" w:cs="Arial"/>
          <w:sz w:val="22"/>
          <w:szCs w:val="22"/>
        </w:rPr>
      </w:pPr>
      <w:r>
        <w:rPr>
          <w:rFonts w:ascii="Arial" w:hAnsi="Arial" w:cs="Arial"/>
          <w:sz w:val="22"/>
          <w:szCs w:val="22"/>
        </w:rPr>
        <w:t xml:space="preserve">if </w:t>
      </w:r>
      <w:r w:rsidRPr="00A003F8">
        <w:rPr>
          <w:rFonts w:ascii="Arial" w:hAnsi="Arial" w:cs="Arial"/>
          <w:sz w:val="22"/>
          <w:szCs w:val="22"/>
        </w:rPr>
        <w:t xml:space="preserve">we transfer the </w:t>
      </w:r>
      <w:r w:rsidRPr="000D4FBE">
        <w:rPr>
          <w:rFonts w:ascii="Arial" w:hAnsi="Arial" w:cs="Arial"/>
          <w:sz w:val="22"/>
          <w:szCs w:val="22"/>
        </w:rPr>
        <w:t>management of the setting out or take over any other organisation or part of it, in which case we may disclose your personal data to the prospective seller or buyer so that they may continue using it in the same way</w:t>
      </w:r>
    </w:p>
    <w:p w14:paraId="1B4E3EDF" w14:textId="77777777" w:rsidR="004413BB" w:rsidRPr="00A003F8" w:rsidRDefault="004413BB" w:rsidP="004413BB">
      <w:pPr>
        <w:spacing w:before="120" w:after="120" w:line="360" w:lineRule="auto"/>
        <w:rPr>
          <w:rFonts w:ascii="Arial" w:hAnsi="Arial" w:cs="Arial"/>
          <w:sz w:val="22"/>
          <w:szCs w:val="22"/>
        </w:rPr>
      </w:pPr>
      <w:r w:rsidRPr="00A003F8">
        <w:rPr>
          <w:rFonts w:ascii="Arial" w:hAnsi="Arial" w:cs="Arial"/>
          <w:sz w:val="22"/>
          <w:szCs w:val="22"/>
        </w:rPr>
        <w:t xml:space="preserve">Our nursery management and communication software provider may be able to access your personal data when carrying out maintenance task and software updates on our behalf. However, we have a written agreement in place which place this company under a duty of confidentiality.  </w:t>
      </w:r>
    </w:p>
    <w:p w14:paraId="23CEC0E3" w14:textId="77777777" w:rsidR="004413BB" w:rsidRPr="00A003F8" w:rsidRDefault="004413BB" w:rsidP="004413BB">
      <w:pPr>
        <w:spacing w:before="120" w:after="120" w:line="360" w:lineRule="auto"/>
        <w:rPr>
          <w:rFonts w:ascii="Arial" w:hAnsi="Arial" w:cs="Arial"/>
          <w:sz w:val="22"/>
          <w:szCs w:val="22"/>
        </w:rPr>
      </w:pPr>
      <w:r w:rsidRPr="00A003F8">
        <w:rPr>
          <w:rFonts w:ascii="Arial" w:hAnsi="Arial" w:cs="Arial"/>
          <w:sz w:val="22"/>
          <w:szCs w:val="22"/>
        </w:rPr>
        <w:lastRenderedPageBreak/>
        <w:t xml:space="preserve">We will never share your data with any organisation to use for their own purposes. </w:t>
      </w:r>
    </w:p>
    <w:p w14:paraId="4DCA9011" w14:textId="77777777" w:rsidR="004413BB" w:rsidRPr="000D4FBE" w:rsidRDefault="004413BB" w:rsidP="004413BB">
      <w:pPr>
        <w:spacing w:before="120" w:after="120" w:line="360" w:lineRule="auto"/>
        <w:rPr>
          <w:rFonts w:ascii="Arial" w:hAnsi="Arial" w:cs="Arial"/>
          <w:b/>
          <w:bCs/>
          <w:sz w:val="22"/>
          <w:szCs w:val="22"/>
        </w:rPr>
      </w:pPr>
      <w:r w:rsidRPr="000D4FBE">
        <w:rPr>
          <w:rFonts w:ascii="Arial" w:hAnsi="Arial" w:cs="Arial"/>
          <w:b/>
          <w:bCs/>
          <w:sz w:val="22"/>
          <w:szCs w:val="22"/>
        </w:rPr>
        <w:t>How do we protect your data?</w:t>
      </w:r>
    </w:p>
    <w:p w14:paraId="6F05C094" w14:textId="77777777" w:rsidR="004413BB" w:rsidRPr="00A003F8" w:rsidRDefault="004413BB" w:rsidP="004413BB">
      <w:pPr>
        <w:spacing w:before="120" w:after="120" w:line="360" w:lineRule="auto"/>
        <w:rPr>
          <w:rFonts w:ascii="Arial" w:hAnsi="Arial" w:cs="Arial"/>
          <w:sz w:val="22"/>
          <w:szCs w:val="22"/>
        </w:rPr>
      </w:pPr>
      <w:r w:rsidRPr="00A003F8">
        <w:rPr>
          <w:rFonts w:ascii="Arial" w:hAnsi="Arial" w:cs="Arial"/>
          <w:sz w:val="22"/>
          <w:szCs w:val="22"/>
        </w:rPr>
        <w:t xml:space="preserve">We take the security of your personal data seriously. We have internal policies and strict controls in place to try to ensure that your data is not lost, accidentally destroyed, misused or disclosed and to prevent unauthorised access. </w:t>
      </w:r>
    </w:p>
    <w:p w14:paraId="4AB9D6E4" w14:textId="77777777" w:rsidR="004413BB" w:rsidRPr="00A003F8" w:rsidRDefault="004413BB" w:rsidP="004413BB">
      <w:pPr>
        <w:spacing w:before="120" w:after="120" w:line="360" w:lineRule="auto"/>
        <w:rPr>
          <w:rFonts w:ascii="Arial" w:hAnsi="Arial" w:cs="Arial"/>
          <w:sz w:val="22"/>
          <w:szCs w:val="22"/>
        </w:rPr>
      </w:pPr>
      <w:r w:rsidRPr="00A003F8">
        <w:rPr>
          <w:rFonts w:ascii="Arial" w:hAnsi="Arial" w:cs="Arial"/>
          <w:sz w:val="22"/>
          <w:szCs w:val="22"/>
        </w:rPr>
        <w:t>Where we engage third parties to process personal data on our behalf, they are under a duty of confidentiality and are obliged to implement appropriate technical and organisational measures to ensure the security of data.</w:t>
      </w:r>
    </w:p>
    <w:p w14:paraId="5675BCAC" w14:textId="77777777" w:rsidR="004413BB" w:rsidRPr="00A003F8" w:rsidRDefault="004413BB" w:rsidP="004413BB">
      <w:pPr>
        <w:spacing w:before="120" w:after="120" w:line="360" w:lineRule="auto"/>
        <w:rPr>
          <w:rFonts w:ascii="Arial" w:hAnsi="Arial" w:cs="Arial"/>
          <w:sz w:val="22"/>
          <w:szCs w:val="22"/>
        </w:rPr>
      </w:pPr>
      <w:r w:rsidRPr="006A0985">
        <w:rPr>
          <w:rFonts w:ascii="Arial" w:hAnsi="Arial" w:cs="Arial"/>
          <w:b/>
          <w:bCs/>
          <w:sz w:val="22"/>
          <w:szCs w:val="22"/>
        </w:rPr>
        <w:t>Where do we store your data?</w:t>
      </w:r>
    </w:p>
    <w:p w14:paraId="7DD3F623" w14:textId="77777777" w:rsidR="004413BB" w:rsidRPr="00A003F8" w:rsidRDefault="004413BB" w:rsidP="004413BB">
      <w:pPr>
        <w:spacing w:before="120" w:after="120" w:line="360" w:lineRule="auto"/>
        <w:rPr>
          <w:rFonts w:ascii="Arial" w:hAnsi="Arial" w:cs="Arial"/>
          <w:sz w:val="22"/>
          <w:szCs w:val="22"/>
        </w:rPr>
      </w:pPr>
      <w:r w:rsidRPr="00A003F8">
        <w:rPr>
          <w:rFonts w:ascii="Arial" w:hAnsi="Arial" w:cs="Arial"/>
          <w:sz w:val="22"/>
          <w:szCs w:val="22"/>
        </w:rPr>
        <w:t xml:space="preserve">All data you provide to us is stored on secure computers or servers located within the UK or European Economic Area. We may also store paper records in locked filing cabinets. </w:t>
      </w:r>
    </w:p>
    <w:p w14:paraId="47968CE2" w14:textId="77777777" w:rsidR="004413BB" w:rsidRPr="00A003F8" w:rsidRDefault="004413BB" w:rsidP="004413BB">
      <w:pPr>
        <w:spacing w:before="120" w:after="120" w:line="360" w:lineRule="auto"/>
        <w:rPr>
          <w:rFonts w:ascii="Arial" w:hAnsi="Arial" w:cs="Arial"/>
          <w:sz w:val="22"/>
          <w:szCs w:val="22"/>
        </w:rPr>
      </w:pPr>
      <w:r w:rsidRPr="00A003F8">
        <w:rPr>
          <w:rFonts w:ascii="Arial" w:hAnsi="Arial" w:cs="Arial"/>
          <w:sz w:val="22"/>
          <w:szCs w:val="22"/>
        </w:rPr>
        <w:t xml:space="preserve">Our third party data processors will also store your data on secure servers which may be situated inside or outside the European Economic Area. They may also store data in paper files. </w:t>
      </w:r>
    </w:p>
    <w:p w14:paraId="75A790CA" w14:textId="77777777" w:rsidR="004413BB" w:rsidRPr="006A0985" w:rsidRDefault="004413BB" w:rsidP="004413BB">
      <w:pPr>
        <w:spacing w:before="120" w:after="120" w:line="360" w:lineRule="auto"/>
        <w:rPr>
          <w:rFonts w:ascii="Arial" w:hAnsi="Arial" w:cs="Arial"/>
          <w:b/>
          <w:bCs/>
          <w:sz w:val="22"/>
          <w:szCs w:val="22"/>
        </w:rPr>
      </w:pPr>
      <w:r w:rsidRPr="006A0985">
        <w:rPr>
          <w:rFonts w:ascii="Arial" w:hAnsi="Arial" w:cs="Arial"/>
          <w:b/>
          <w:bCs/>
          <w:sz w:val="22"/>
          <w:szCs w:val="22"/>
        </w:rPr>
        <w:t xml:space="preserve">How long do we retain your data? </w:t>
      </w:r>
    </w:p>
    <w:p w14:paraId="386A9BA8" w14:textId="77777777" w:rsidR="004413BB" w:rsidRPr="00A003F8" w:rsidRDefault="004413BB" w:rsidP="004413BB">
      <w:pPr>
        <w:spacing w:before="120" w:after="120" w:line="360" w:lineRule="auto"/>
        <w:rPr>
          <w:rFonts w:ascii="Arial" w:hAnsi="Arial" w:cs="Arial"/>
          <w:sz w:val="22"/>
          <w:szCs w:val="22"/>
        </w:rPr>
      </w:pPr>
      <w:r w:rsidRPr="00A003F8">
        <w:rPr>
          <w:rFonts w:ascii="Arial" w:hAnsi="Arial" w:cs="Arial"/>
          <w:sz w:val="22"/>
          <w:szCs w:val="22"/>
        </w:rPr>
        <w:t>We retain your data in line with our retention policy a summary is below:</w:t>
      </w:r>
    </w:p>
    <w:p w14:paraId="6CE242B0" w14:textId="77777777" w:rsidR="004413BB" w:rsidRPr="00A003F8" w:rsidRDefault="004413BB" w:rsidP="004413BB">
      <w:pPr>
        <w:numPr>
          <w:ilvl w:val="0"/>
          <w:numId w:val="44"/>
        </w:numPr>
        <w:suppressAutoHyphens w:val="0"/>
        <w:spacing w:before="120" w:after="120" w:line="360" w:lineRule="auto"/>
        <w:ind w:left="360"/>
        <w:rPr>
          <w:rFonts w:ascii="Arial" w:hAnsi="Arial" w:cs="Arial"/>
          <w:sz w:val="22"/>
          <w:szCs w:val="22"/>
        </w:rPr>
      </w:pPr>
      <w:r w:rsidRPr="00A003F8">
        <w:rPr>
          <w:rFonts w:ascii="Arial" w:hAnsi="Arial" w:cs="Arial"/>
          <w:sz w:val="22"/>
          <w:szCs w:val="22"/>
        </w:rPr>
        <w:t xml:space="preserve">You and your child’s data, including registers are retained 3 years after your child no longer uses the setting, or until our next Ofsted inspection after your child leaves our setting. </w:t>
      </w:r>
    </w:p>
    <w:p w14:paraId="3F253ECB" w14:textId="77777777" w:rsidR="004413BB" w:rsidRPr="00A003F8" w:rsidRDefault="004413BB" w:rsidP="004413BB">
      <w:pPr>
        <w:numPr>
          <w:ilvl w:val="0"/>
          <w:numId w:val="44"/>
        </w:numPr>
        <w:suppressAutoHyphens w:val="0"/>
        <w:spacing w:before="120" w:after="120" w:line="360" w:lineRule="auto"/>
        <w:ind w:left="360"/>
        <w:rPr>
          <w:rFonts w:ascii="Arial" w:hAnsi="Arial" w:cs="Arial"/>
          <w:sz w:val="22"/>
          <w:szCs w:val="22"/>
        </w:rPr>
      </w:pPr>
      <w:r w:rsidRPr="00A003F8">
        <w:rPr>
          <w:rFonts w:ascii="Arial" w:hAnsi="Arial" w:cs="Arial"/>
          <w:sz w:val="22"/>
          <w:szCs w:val="22"/>
        </w:rPr>
        <w:t>Medication records and accident records are kept for longer according to legal requirements.</w:t>
      </w:r>
    </w:p>
    <w:p w14:paraId="12E6B81B" w14:textId="77777777" w:rsidR="004413BB" w:rsidRPr="00A003F8" w:rsidRDefault="004413BB" w:rsidP="004413BB">
      <w:pPr>
        <w:numPr>
          <w:ilvl w:val="0"/>
          <w:numId w:val="44"/>
        </w:numPr>
        <w:suppressAutoHyphens w:val="0"/>
        <w:spacing w:before="120" w:after="120" w:line="360" w:lineRule="auto"/>
        <w:ind w:left="360"/>
        <w:rPr>
          <w:rFonts w:ascii="Arial" w:hAnsi="Arial" w:cs="Arial"/>
          <w:sz w:val="22"/>
          <w:szCs w:val="22"/>
        </w:rPr>
      </w:pPr>
      <w:r w:rsidRPr="00A003F8">
        <w:rPr>
          <w:rFonts w:ascii="Arial" w:hAnsi="Arial" w:cs="Arial"/>
          <w:sz w:val="22"/>
          <w:szCs w:val="22"/>
        </w:rPr>
        <w:t>Learning journeys are maintained by the setting and available at your request when your child leaves. Records are kept and archived in line with</w:t>
      </w:r>
      <w:r>
        <w:rPr>
          <w:rFonts w:ascii="Arial" w:hAnsi="Arial" w:cs="Arial"/>
          <w:sz w:val="22"/>
          <w:szCs w:val="22"/>
        </w:rPr>
        <w:t xml:space="preserve"> our</w:t>
      </w:r>
      <w:r w:rsidRPr="00A003F8">
        <w:rPr>
          <w:rFonts w:ascii="Arial" w:hAnsi="Arial" w:cs="Arial"/>
          <w:sz w:val="22"/>
          <w:szCs w:val="22"/>
        </w:rPr>
        <w:t xml:space="preserve"> data retention policy. </w:t>
      </w:r>
    </w:p>
    <w:p w14:paraId="3831ACCA" w14:textId="77777777" w:rsidR="004413BB" w:rsidRPr="006A0985" w:rsidRDefault="004413BB" w:rsidP="004413BB">
      <w:pPr>
        <w:numPr>
          <w:ilvl w:val="0"/>
          <w:numId w:val="45"/>
        </w:numPr>
        <w:suppressAutoHyphens w:val="0"/>
        <w:spacing w:before="120" w:after="120" w:line="360" w:lineRule="auto"/>
        <w:ind w:left="360"/>
        <w:rPr>
          <w:rFonts w:ascii="Arial" w:hAnsi="Arial" w:cs="Arial"/>
          <w:sz w:val="22"/>
          <w:szCs w:val="22"/>
        </w:rPr>
      </w:pPr>
      <w:r w:rsidRPr="006A0985">
        <w:rPr>
          <w:rFonts w:ascii="Arial" w:hAnsi="Arial" w:cs="Arial"/>
          <w:sz w:val="22"/>
          <w:szCs w:val="22"/>
        </w:rPr>
        <w:t xml:space="preserve">In some cases (child protection or other support service referrals), we may need to keep your data longer, only if it is necessary in order to comply with legal requirements. We will only keep your data for as long as is necessary to fulfil the purposes it was collected for and in line with data protection laws. </w:t>
      </w:r>
    </w:p>
    <w:p w14:paraId="64BE9813" w14:textId="77777777" w:rsidR="004413BB" w:rsidRPr="006A0985" w:rsidRDefault="004413BB" w:rsidP="004413BB">
      <w:pPr>
        <w:spacing w:before="120" w:after="120" w:line="360" w:lineRule="auto"/>
        <w:rPr>
          <w:rFonts w:ascii="Arial" w:hAnsi="Arial" w:cs="Arial"/>
          <w:b/>
          <w:bCs/>
          <w:sz w:val="22"/>
          <w:szCs w:val="22"/>
        </w:rPr>
      </w:pPr>
      <w:r w:rsidRPr="006A0985">
        <w:rPr>
          <w:rFonts w:ascii="Arial" w:hAnsi="Arial" w:cs="Arial"/>
          <w:b/>
          <w:bCs/>
          <w:sz w:val="22"/>
          <w:szCs w:val="22"/>
        </w:rPr>
        <w:t xml:space="preserve">Your rights with respect to your data </w:t>
      </w:r>
    </w:p>
    <w:p w14:paraId="7EDCF0CF" w14:textId="77777777" w:rsidR="004413BB" w:rsidRPr="00A003F8" w:rsidRDefault="004413BB" w:rsidP="004413BB">
      <w:pPr>
        <w:spacing w:before="120" w:after="120" w:line="360" w:lineRule="auto"/>
        <w:rPr>
          <w:rFonts w:ascii="Arial" w:hAnsi="Arial" w:cs="Arial"/>
          <w:sz w:val="22"/>
          <w:szCs w:val="22"/>
        </w:rPr>
      </w:pPr>
      <w:r w:rsidRPr="00A003F8">
        <w:rPr>
          <w:rFonts w:ascii="Arial" w:hAnsi="Arial" w:cs="Arial"/>
          <w:sz w:val="22"/>
          <w:szCs w:val="22"/>
        </w:rPr>
        <w:t>As a data subject, you have a number of rights. You can:</w:t>
      </w:r>
    </w:p>
    <w:p w14:paraId="7D0F2237" w14:textId="77777777" w:rsidR="004413BB" w:rsidRPr="00A003F8" w:rsidRDefault="004413BB" w:rsidP="004413BB">
      <w:pPr>
        <w:numPr>
          <w:ilvl w:val="0"/>
          <w:numId w:val="45"/>
        </w:numPr>
        <w:suppressAutoHyphens w:val="0"/>
        <w:spacing w:before="120" w:after="120" w:line="360" w:lineRule="auto"/>
        <w:ind w:left="357" w:hanging="357"/>
        <w:rPr>
          <w:rFonts w:ascii="Arial" w:hAnsi="Arial" w:cs="Arial"/>
          <w:sz w:val="22"/>
          <w:szCs w:val="22"/>
        </w:rPr>
      </w:pPr>
      <w:r w:rsidRPr="00A003F8">
        <w:rPr>
          <w:rFonts w:ascii="Arial" w:hAnsi="Arial" w:cs="Arial"/>
          <w:sz w:val="22"/>
          <w:szCs w:val="22"/>
        </w:rPr>
        <w:t>request to access, amend or correct the personal data we hold about you and/or your child</w:t>
      </w:r>
    </w:p>
    <w:p w14:paraId="48A0A346" w14:textId="77777777" w:rsidR="004413BB" w:rsidRPr="00A003F8" w:rsidRDefault="004413BB" w:rsidP="004413BB">
      <w:pPr>
        <w:numPr>
          <w:ilvl w:val="0"/>
          <w:numId w:val="45"/>
        </w:numPr>
        <w:suppressAutoHyphens w:val="0"/>
        <w:spacing w:before="120" w:after="120" w:line="360" w:lineRule="auto"/>
        <w:ind w:left="357" w:hanging="357"/>
        <w:rPr>
          <w:rFonts w:ascii="Arial" w:hAnsi="Arial" w:cs="Arial"/>
          <w:sz w:val="22"/>
          <w:szCs w:val="22"/>
        </w:rPr>
      </w:pPr>
      <w:r w:rsidRPr="00A003F8">
        <w:rPr>
          <w:rFonts w:ascii="Arial" w:hAnsi="Arial" w:cs="Arial"/>
          <w:sz w:val="22"/>
          <w:szCs w:val="22"/>
        </w:rPr>
        <w:lastRenderedPageBreak/>
        <w:t>request that we delete or stop processing your and/</w:t>
      </w:r>
      <w:r>
        <w:rPr>
          <w:rFonts w:ascii="Arial" w:hAnsi="Arial" w:cs="Arial"/>
          <w:sz w:val="22"/>
          <w:szCs w:val="22"/>
        </w:rPr>
        <w:t>o</w:t>
      </w:r>
      <w:r w:rsidRPr="00A003F8">
        <w:rPr>
          <w:rFonts w:ascii="Arial" w:hAnsi="Arial" w:cs="Arial"/>
          <w:sz w:val="22"/>
          <w:szCs w:val="22"/>
        </w:rPr>
        <w:t>r your child’s personal data, for example where the data is no longer necessary for the purposes of processing or where you wish to withdraw consent</w:t>
      </w:r>
    </w:p>
    <w:p w14:paraId="55A481AE" w14:textId="77777777" w:rsidR="004413BB" w:rsidRPr="006A0985" w:rsidRDefault="004413BB" w:rsidP="004413BB">
      <w:pPr>
        <w:numPr>
          <w:ilvl w:val="0"/>
          <w:numId w:val="45"/>
        </w:numPr>
        <w:suppressAutoHyphens w:val="0"/>
        <w:spacing w:before="120" w:after="120" w:line="360" w:lineRule="auto"/>
        <w:ind w:left="357" w:hanging="357"/>
        <w:rPr>
          <w:rFonts w:ascii="Arial" w:hAnsi="Arial" w:cs="Arial"/>
          <w:sz w:val="22"/>
          <w:szCs w:val="22"/>
        </w:rPr>
      </w:pPr>
      <w:r w:rsidRPr="006A0985">
        <w:rPr>
          <w:rFonts w:ascii="Arial" w:hAnsi="Arial" w:cs="Arial"/>
          <w:sz w:val="22"/>
          <w:szCs w:val="22"/>
        </w:rPr>
        <w:t>request that we transfer your and your child’s personal data to another person</w:t>
      </w:r>
    </w:p>
    <w:p w14:paraId="230FD478" w14:textId="77777777" w:rsidR="004413BB" w:rsidRPr="00A003F8" w:rsidRDefault="004413BB" w:rsidP="004413BB">
      <w:pPr>
        <w:spacing w:before="120" w:after="120" w:line="360" w:lineRule="auto"/>
        <w:rPr>
          <w:rFonts w:ascii="Arial" w:hAnsi="Arial" w:cs="Arial"/>
          <w:sz w:val="22"/>
          <w:szCs w:val="22"/>
        </w:rPr>
      </w:pPr>
      <w:r w:rsidRPr="00A003F8">
        <w:rPr>
          <w:rFonts w:ascii="Arial" w:hAnsi="Arial" w:cs="Arial"/>
          <w:sz w:val="22"/>
          <w:szCs w:val="22"/>
        </w:rPr>
        <w:t>If you wish to exercise any of these rights at any time please contact the manager at the setting by email, telephone or when you attend the setting.</w:t>
      </w:r>
    </w:p>
    <w:p w14:paraId="3156B46B" w14:textId="77777777" w:rsidR="004413BB" w:rsidRPr="00A003F8" w:rsidRDefault="004413BB" w:rsidP="004413BB">
      <w:pPr>
        <w:spacing w:before="120" w:after="120" w:line="360" w:lineRule="auto"/>
        <w:rPr>
          <w:rFonts w:ascii="Arial" w:hAnsi="Arial" w:cs="Arial"/>
          <w:sz w:val="22"/>
          <w:szCs w:val="22"/>
        </w:rPr>
      </w:pPr>
      <w:r w:rsidRPr="006A0985">
        <w:rPr>
          <w:rFonts w:ascii="Arial" w:hAnsi="Arial" w:cs="Arial"/>
          <w:b/>
          <w:bCs/>
          <w:sz w:val="22"/>
          <w:szCs w:val="22"/>
        </w:rPr>
        <w:t>How to ask questions about this notice</w:t>
      </w:r>
    </w:p>
    <w:p w14:paraId="665448E2" w14:textId="77777777" w:rsidR="004413BB" w:rsidRPr="00A003F8" w:rsidRDefault="004413BB" w:rsidP="004413BB">
      <w:pPr>
        <w:spacing w:before="120" w:after="120" w:line="360" w:lineRule="auto"/>
        <w:rPr>
          <w:rFonts w:ascii="Arial" w:hAnsi="Arial" w:cs="Arial"/>
          <w:sz w:val="22"/>
          <w:szCs w:val="22"/>
        </w:rPr>
      </w:pPr>
      <w:r w:rsidRPr="00A003F8">
        <w:rPr>
          <w:rFonts w:ascii="Arial" w:hAnsi="Arial" w:cs="Arial"/>
          <w:sz w:val="22"/>
          <w:szCs w:val="22"/>
        </w:rPr>
        <w:t xml:space="preserve">If you have any questions, comments or concerns about any aspect of this notice or how we handle your data please contact the manager at the setting. </w:t>
      </w:r>
    </w:p>
    <w:p w14:paraId="4A7CE20A" w14:textId="77777777" w:rsidR="004413BB" w:rsidRPr="00A003F8" w:rsidRDefault="004413BB" w:rsidP="004413BB">
      <w:pPr>
        <w:spacing w:before="120" w:after="120" w:line="360" w:lineRule="auto"/>
        <w:rPr>
          <w:rFonts w:ascii="Arial" w:hAnsi="Arial" w:cs="Arial"/>
          <w:sz w:val="22"/>
          <w:szCs w:val="22"/>
        </w:rPr>
      </w:pPr>
      <w:r w:rsidRPr="006A0985">
        <w:rPr>
          <w:rFonts w:ascii="Arial" w:hAnsi="Arial" w:cs="Arial"/>
          <w:b/>
          <w:bCs/>
          <w:sz w:val="22"/>
          <w:szCs w:val="22"/>
        </w:rPr>
        <w:t xml:space="preserve">How to contact the Information Commissioner Office (ICO) </w:t>
      </w:r>
    </w:p>
    <w:p w14:paraId="33F86E9A" w14:textId="04A29D60" w:rsidR="004413BB" w:rsidRPr="00A003F8" w:rsidRDefault="004413BB" w:rsidP="004413BB">
      <w:pPr>
        <w:spacing w:before="120" w:after="120" w:line="360" w:lineRule="auto"/>
        <w:rPr>
          <w:rFonts w:ascii="Arial" w:hAnsi="Arial" w:cs="Arial"/>
          <w:sz w:val="22"/>
          <w:szCs w:val="22"/>
        </w:rPr>
      </w:pPr>
      <w:r w:rsidRPr="00A003F8">
        <w:rPr>
          <w:rFonts w:ascii="Arial" w:hAnsi="Arial" w:cs="Arial"/>
          <w:sz w:val="22"/>
          <w:szCs w:val="22"/>
        </w:rPr>
        <w:t xml:space="preserve">If the manager is not able to address your concern, please </w:t>
      </w:r>
      <w:r>
        <w:rPr>
          <w:rFonts w:ascii="Arial" w:hAnsi="Arial" w:cs="Arial"/>
          <w:sz w:val="22"/>
          <w:szCs w:val="22"/>
        </w:rPr>
        <w:t>contact</w:t>
      </w:r>
      <w:r>
        <w:rPr>
          <w:rFonts w:ascii="Arial" w:hAnsi="Arial" w:cs="Arial"/>
          <w:sz w:val="22"/>
          <w:szCs w:val="22"/>
        </w:rPr>
        <w:t xml:space="preserve"> the Trustee Chair, </w:t>
      </w:r>
      <w:hyperlink r:id="rId10" w:history="1">
        <w:r w:rsidRPr="002F3F0D">
          <w:rPr>
            <w:rStyle w:val="Hyperlink"/>
            <w:rFonts w:ascii="Arial" w:hAnsi="Arial" w:cs="Arial"/>
            <w:sz w:val="22"/>
            <w:szCs w:val="22"/>
          </w:rPr>
          <w:t>chairducklings@gmail.com</w:t>
        </w:r>
      </w:hyperlink>
      <w:r>
        <w:rPr>
          <w:rFonts w:ascii="Arial" w:hAnsi="Arial" w:cs="Arial"/>
          <w:sz w:val="22"/>
          <w:szCs w:val="22"/>
        </w:rPr>
        <w:t xml:space="preserve"> </w:t>
      </w:r>
    </w:p>
    <w:p w14:paraId="5CB7E309" w14:textId="77777777" w:rsidR="004413BB" w:rsidRPr="00A003F8" w:rsidRDefault="004413BB" w:rsidP="004413BB">
      <w:pPr>
        <w:spacing w:before="120" w:after="120" w:line="360" w:lineRule="auto"/>
        <w:rPr>
          <w:rFonts w:ascii="Arial" w:hAnsi="Arial" w:cs="Arial"/>
          <w:sz w:val="22"/>
          <w:szCs w:val="22"/>
        </w:rPr>
      </w:pPr>
      <w:r w:rsidRPr="00A003F8">
        <w:rPr>
          <w:rFonts w:ascii="Arial" w:hAnsi="Arial" w:cs="Arial"/>
          <w:sz w:val="22"/>
          <w:szCs w:val="22"/>
        </w:rPr>
        <w:t>If you are concerned about the way your data is handled and remain dissatisfied after raising your concern, you have the right to complain to the Information Commissioner Office (ICO). The ICO can be contacted at Information Commissioner’s Office, Wycliffe House, Water Lane, Wilmslow, Cheshire, SK9 5AF or https://ico.org.uk/.</w:t>
      </w:r>
    </w:p>
    <w:p w14:paraId="158DA8FD" w14:textId="77777777" w:rsidR="004413BB" w:rsidRPr="00A003F8" w:rsidRDefault="004413BB" w:rsidP="004413BB">
      <w:pPr>
        <w:spacing w:before="120" w:after="120" w:line="360" w:lineRule="auto"/>
        <w:rPr>
          <w:rFonts w:ascii="Arial" w:hAnsi="Arial" w:cs="Arial"/>
          <w:sz w:val="22"/>
          <w:szCs w:val="22"/>
        </w:rPr>
      </w:pPr>
      <w:r w:rsidRPr="006A0985">
        <w:rPr>
          <w:rFonts w:ascii="Arial" w:hAnsi="Arial" w:cs="Arial"/>
          <w:b/>
          <w:bCs/>
          <w:sz w:val="22"/>
          <w:szCs w:val="22"/>
        </w:rPr>
        <w:t>Changes to this notice</w:t>
      </w:r>
    </w:p>
    <w:p w14:paraId="00221A66" w14:textId="3110E2BB" w:rsidR="0003011A" w:rsidRPr="004413BB" w:rsidRDefault="004413BB" w:rsidP="004413BB">
      <w:pPr>
        <w:spacing w:before="120" w:after="120" w:line="360" w:lineRule="auto"/>
        <w:rPr>
          <w:rFonts w:ascii="Arial" w:hAnsi="Arial" w:cs="Arial"/>
          <w:sz w:val="22"/>
          <w:szCs w:val="22"/>
        </w:rPr>
      </w:pPr>
      <w:r w:rsidRPr="00A003F8">
        <w:rPr>
          <w:rFonts w:ascii="Arial" w:hAnsi="Arial" w:cs="Arial"/>
          <w:sz w:val="22"/>
          <w:szCs w:val="22"/>
        </w:rPr>
        <w:t xml:space="preserve">We keep this notice under regular review. Any changes to this notice will be </w:t>
      </w:r>
      <w:r>
        <w:rPr>
          <w:rFonts w:ascii="Arial" w:hAnsi="Arial" w:cs="Arial"/>
          <w:sz w:val="22"/>
          <w:szCs w:val="22"/>
        </w:rPr>
        <w:t>shared with you</w:t>
      </w:r>
      <w:r w:rsidRPr="00A003F8">
        <w:rPr>
          <w:rFonts w:ascii="Arial" w:hAnsi="Arial" w:cs="Arial"/>
          <w:sz w:val="22"/>
          <w:szCs w:val="22"/>
        </w:rPr>
        <w:t xml:space="preserve"> so that you may be aware of how we use your data at all times.</w:t>
      </w:r>
    </w:p>
    <w:sectPr w:rsidR="0003011A" w:rsidRPr="004413BB" w:rsidSect="00E43904">
      <w:headerReference w:type="default" r:id="rId11"/>
      <w:footerReference w:type="default" r:id="rId12"/>
      <w:pgSz w:w="11906" w:h="16838"/>
      <w:pgMar w:top="1440" w:right="1440" w:bottom="1440" w:left="1440"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5E743" w14:textId="77777777" w:rsidR="00C837D0" w:rsidRDefault="00C837D0" w:rsidP="00CA26E1">
      <w:r>
        <w:separator/>
      </w:r>
    </w:p>
  </w:endnote>
  <w:endnote w:type="continuationSeparator" w:id="0">
    <w:p w14:paraId="22DF3D4D" w14:textId="77777777" w:rsidR="00C837D0" w:rsidRDefault="00C837D0" w:rsidP="00CA2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BoldMT">
    <w:altName w:val="Times New Roman"/>
    <w:charset w:val="00"/>
    <w:family w:val="swiss"/>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CabinSketch">
    <w:altName w:val="Calibri"/>
    <w:charset w:val="00"/>
    <w:family w:val="swiss"/>
    <w:pitch w:val="variable"/>
    <w:sig w:usb0="8000002F" w:usb1="0000000A" w:usb2="00000000" w:usb3="00000000" w:csb0="00000001" w:csb1="00000000"/>
  </w:font>
  <w:font w:name="ChalkyChuck">
    <w:altName w:val="Calibri"/>
    <w:panose1 w:val="02000603000000000000"/>
    <w:charset w:val="00"/>
    <w:family w:val="auto"/>
    <w:pitch w:val="variable"/>
    <w:sig w:usb0="80000003" w:usb1="00010002" w:usb2="00000000" w:usb3="00000000" w:csb0="00000001" w:csb1="00000000"/>
  </w:font>
  <w:font w:name="Cabin Sketch">
    <w:altName w:val="Calibri"/>
    <w:charset w:val="00"/>
    <w:family w:val="swiss"/>
    <w:pitch w:val="variable"/>
    <w:sig w:usb0="800000AF" w:usb1="00000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9FA5E"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Ducklings Preschool Creaton CIO </w:t>
    </w:r>
    <w:r>
      <w:rPr>
        <w:rFonts w:ascii="ChalkyChuck" w:hAnsi="ChalkyChuck"/>
        <w:color w:val="808080" w:themeColor="background1" w:themeShade="80"/>
        <w:sz w:val="20"/>
        <w:szCs w:val="20"/>
      </w:rPr>
      <w:t>18 Welford Road, Creaton, Northamptonshire, NN6 8NH</w:t>
    </w:r>
  </w:p>
  <w:p w14:paraId="3236C715"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Registered Charity Number </w:t>
    </w:r>
    <w:r>
      <w:rPr>
        <w:rFonts w:ascii="ChalkyChuck" w:hAnsi="ChalkyChuck"/>
        <w:bCs/>
        <w:color w:val="808080" w:themeColor="background1" w:themeShade="80"/>
        <w:sz w:val="20"/>
        <w:szCs w:val="20"/>
      </w:rPr>
      <w:t>1186340</w:t>
    </w:r>
    <w:r>
      <w:rPr>
        <w:rFonts w:ascii="ChalkyChuck" w:hAnsi="ChalkyChuck"/>
        <w:color w:val="808080" w:themeColor="background1" w:themeShade="80"/>
        <w:sz w:val="20"/>
        <w:szCs w:val="20"/>
      </w:rPr>
      <w:t xml:space="preserve"> </w:t>
    </w:r>
    <w:r>
      <w:rPr>
        <w:rFonts w:ascii="ChalkyChuck" w:hAnsi="ChalkyChuck"/>
        <w:b/>
        <w:color w:val="808080" w:themeColor="background1" w:themeShade="80"/>
        <w:sz w:val="20"/>
        <w:szCs w:val="20"/>
      </w:rPr>
      <w:t xml:space="preserve">Ofsted Registration Number </w:t>
    </w:r>
    <w:r>
      <w:rPr>
        <w:rFonts w:ascii="ChalkyChuck" w:hAnsi="ChalkyChuck"/>
        <w:color w:val="808080" w:themeColor="background1" w:themeShade="80"/>
        <w:sz w:val="20"/>
        <w:szCs w:val="20"/>
      </w:rPr>
      <w:t>2623687</w:t>
    </w:r>
  </w:p>
  <w:p w14:paraId="7A804FC9"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bCs/>
        <w:color w:val="808080" w:themeColor="background1" w:themeShade="80"/>
        <w:sz w:val="20"/>
        <w:szCs w:val="20"/>
      </w:rPr>
      <w:t xml:space="preserve">Early Years Alliance Membership Number </w:t>
    </w:r>
    <w:r>
      <w:rPr>
        <w:rFonts w:ascii="ChalkyChuck" w:hAnsi="ChalkyChuck"/>
        <w:color w:val="808080" w:themeColor="background1" w:themeShade="80"/>
        <w:sz w:val="20"/>
        <w:szCs w:val="20"/>
      </w:rPr>
      <w:t>15422</w:t>
    </w:r>
  </w:p>
  <w:p w14:paraId="2781C616" w14:textId="77777777" w:rsidR="00706F4C" w:rsidRDefault="00706F4C" w:rsidP="00706F4C">
    <w:pPr>
      <w:jc w:val="center"/>
      <w:rPr>
        <w:rFonts w:ascii="ChalkyChuck" w:hAnsi="ChalkyChuck"/>
        <w:b/>
        <w:color w:val="808080" w:themeColor="background1" w:themeShade="80"/>
        <w:sz w:val="20"/>
        <w:szCs w:val="20"/>
      </w:rPr>
    </w:pPr>
    <w:r>
      <w:rPr>
        <w:rFonts w:ascii="ChalkyChuck" w:hAnsi="ChalkyChuck"/>
        <w:b/>
        <w:color w:val="808080" w:themeColor="background1" w:themeShade="80"/>
        <w:sz w:val="20"/>
        <w:szCs w:val="20"/>
      </w:rPr>
      <w:t xml:space="preserve">Telephone </w:t>
    </w:r>
    <w:r>
      <w:rPr>
        <w:rFonts w:ascii="ChalkyChuck" w:hAnsi="ChalkyChuck"/>
        <w:color w:val="808080" w:themeColor="background1" w:themeShade="80"/>
        <w:sz w:val="20"/>
        <w:szCs w:val="20"/>
      </w:rPr>
      <w:t xml:space="preserve">01604 505172 </w:t>
    </w:r>
    <w:r>
      <w:rPr>
        <w:rFonts w:ascii="ChalkyChuck" w:hAnsi="ChalkyChuck"/>
        <w:b/>
        <w:color w:val="808080" w:themeColor="background1" w:themeShade="80"/>
        <w:sz w:val="20"/>
        <w:szCs w:val="20"/>
      </w:rPr>
      <w:t>www.creatonducklings.co.uk</w:t>
    </w:r>
  </w:p>
  <w:p w14:paraId="2D84EF6B" w14:textId="4AFA7AE0" w:rsidR="00CA1AA6" w:rsidRDefault="00E43904" w:rsidP="00547104">
    <w:pPr>
      <w:jc w:val="center"/>
      <w:rPr>
        <w:rFonts w:ascii="ChalkyChuck" w:hAnsi="ChalkyChuck"/>
        <w:b/>
        <w:sz w:val="20"/>
        <w:szCs w:val="20"/>
      </w:rPr>
    </w:pPr>
    <w:r>
      <w:rPr>
        <w:noProof/>
      </w:rPr>
      <w:drawing>
        <wp:anchor distT="0" distB="0" distL="114300" distR="114300" simplePos="0" relativeHeight="251662336" behindDoc="0" locked="0" layoutInCell="1" allowOverlap="1" wp14:anchorId="49DB3392" wp14:editId="21B501A1">
          <wp:simplePos x="0" y="0"/>
          <wp:positionH relativeFrom="column">
            <wp:posOffset>2762885</wp:posOffset>
          </wp:positionH>
          <wp:positionV relativeFrom="paragraph">
            <wp:posOffset>74295</wp:posOffset>
          </wp:positionV>
          <wp:extent cx="307340" cy="253365"/>
          <wp:effectExtent l="0" t="0" r="0" b="0"/>
          <wp:wrapNone/>
          <wp:docPr id="105" name="Picture 71">
            <a:extLst xmlns:a="http://schemas.openxmlformats.org/drawingml/2006/main">
              <a:ext uri="{FF2B5EF4-FFF2-40B4-BE49-F238E27FC236}">
                <a16:creationId xmlns:a16="http://schemas.microsoft.com/office/drawing/2014/main" id="{C5F86802-3B7E-4EFA-989F-B9794C72D6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71">
                    <a:extLst>
                      <a:ext uri="{FF2B5EF4-FFF2-40B4-BE49-F238E27FC236}">
                        <a16:creationId xmlns:a16="http://schemas.microsoft.com/office/drawing/2014/main" id="{C5F86802-3B7E-4EFA-989F-B9794C72D60F}"/>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7340" cy="2533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7F7D2BA3" wp14:editId="7780C290">
          <wp:simplePos x="0" y="0"/>
          <wp:positionH relativeFrom="column">
            <wp:posOffset>3094990</wp:posOffset>
          </wp:positionH>
          <wp:positionV relativeFrom="paragraph">
            <wp:posOffset>102235</wp:posOffset>
          </wp:positionV>
          <wp:extent cx="285115" cy="221615"/>
          <wp:effectExtent l="0" t="0" r="635" b="6985"/>
          <wp:wrapNone/>
          <wp:docPr id="107" name="Picture 73">
            <a:extLst xmlns:a="http://schemas.openxmlformats.org/drawingml/2006/main">
              <a:ext uri="{FF2B5EF4-FFF2-40B4-BE49-F238E27FC236}">
                <a16:creationId xmlns:a16="http://schemas.microsoft.com/office/drawing/2014/main" id="{F3C59F7C-B63C-42A8-8A00-DB36A36A71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73">
                    <a:extLst>
                      <a:ext uri="{FF2B5EF4-FFF2-40B4-BE49-F238E27FC236}">
                        <a16:creationId xmlns:a16="http://schemas.microsoft.com/office/drawing/2014/main" id="{F3C59F7C-B63C-42A8-8A00-DB36A36A71C9}"/>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85115" cy="2216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1B7F06EA" wp14:editId="6BCB0B3D">
          <wp:simplePos x="0" y="0"/>
          <wp:positionH relativeFrom="column">
            <wp:posOffset>2353310</wp:posOffset>
          </wp:positionH>
          <wp:positionV relativeFrom="paragraph">
            <wp:posOffset>9525</wp:posOffset>
          </wp:positionV>
          <wp:extent cx="389255" cy="327025"/>
          <wp:effectExtent l="0" t="0" r="0" b="0"/>
          <wp:wrapNone/>
          <wp:docPr id="103" name="Picture 69">
            <a:extLst xmlns:a="http://schemas.openxmlformats.org/drawingml/2006/main">
              <a:ext uri="{FF2B5EF4-FFF2-40B4-BE49-F238E27FC236}">
                <a16:creationId xmlns:a16="http://schemas.microsoft.com/office/drawing/2014/main" id="{915DE829-166D-49DE-AFB7-E91D75D7D6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69">
                    <a:extLst>
                      <a:ext uri="{FF2B5EF4-FFF2-40B4-BE49-F238E27FC236}">
                        <a16:creationId xmlns:a16="http://schemas.microsoft.com/office/drawing/2014/main" id="{915DE829-166D-49DE-AFB7-E91D75D7D6E3}"/>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89255" cy="3270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E194E4" w14:textId="77777777" w:rsidR="00CA1AA6" w:rsidRPr="00C94CB6" w:rsidRDefault="00CA1AA6" w:rsidP="00547104">
    <w:pPr>
      <w:jc w:val="center"/>
      <w:rPr>
        <w:rFonts w:ascii="Cabin Sketch" w:hAnsi="Cabin Sketch"/>
        <w:b/>
        <w:sz w:val="20"/>
        <w:szCs w:val="20"/>
      </w:rPr>
    </w:pPr>
  </w:p>
  <w:p w14:paraId="6C19D16E" w14:textId="77777777" w:rsidR="006B10FA" w:rsidRDefault="006B10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C07A5" w14:textId="77777777" w:rsidR="00C837D0" w:rsidRDefault="00C837D0" w:rsidP="00CA26E1">
      <w:r>
        <w:separator/>
      </w:r>
    </w:p>
  </w:footnote>
  <w:footnote w:type="continuationSeparator" w:id="0">
    <w:p w14:paraId="08488A42" w14:textId="77777777" w:rsidR="00C837D0" w:rsidRDefault="00C837D0" w:rsidP="00CA2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D0E30" w14:textId="4D988D2D" w:rsidR="0021112F" w:rsidRPr="0021112F" w:rsidRDefault="0003011A" w:rsidP="0021112F">
    <w:pPr>
      <w:ind w:right="-45"/>
      <w:rPr>
        <w:rFonts w:ascii="CabinSketch" w:hAnsi="CabinSketch"/>
        <w:color w:val="4BACC6" w:themeColor="accent5"/>
        <w:sz w:val="20"/>
        <w:szCs w:val="20"/>
      </w:rPr>
    </w:pPr>
    <w:r>
      <w:rPr>
        <w:rFonts w:ascii="CabinSketch" w:hAnsi="CabinSketch"/>
        <w:noProof/>
        <w:color w:val="4BACC6" w:themeColor="accent5"/>
        <w:sz w:val="60"/>
        <w:szCs w:val="60"/>
        <w:lang w:eastAsia="en-GB"/>
      </w:rPr>
      <w:drawing>
        <wp:anchor distT="0" distB="0" distL="114300" distR="114300" simplePos="0" relativeHeight="251659264" behindDoc="0" locked="0" layoutInCell="1" allowOverlap="1" wp14:anchorId="0248468A" wp14:editId="75CA4A9E">
          <wp:simplePos x="0" y="0"/>
          <wp:positionH relativeFrom="rightMargin">
            <wp:align>left</wp:align>
          </wp:positionH>
          <wp:positionV relativeFrom="paragraph">
            <wp:posOffset>10795</wp:posOffset>
          </wp:positionV>
          <wp:extent cx="581025" cy="573922"/>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ast Haddon Pre-school 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1025" cy="57392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B10FA">
      <w:rPr>
        <w:rFonts w:ascii="CabinSketch" w:hAnsi="CabinSketch"/>
        <w:color w:val="4BACC6" w:themeColor="accent5"/>
        <w:sz w:val="60"/>
        <w:szCs w:val="60"/>
      </w:rPr>
      <w:ptab w:relativeTo="margin" w:alignment="left" w:leader="none"/>
    </w:r>
  </w:p>
  <w:p w14:paraId="6215F61E" w14:textId="74600B29" w:rsidR="0021112F" w:rsidRPr="0003011A" w:rsidRDefault="0003011A">
    <w:pPr>
      <w:pStyle w:val="Header"/>
      <w:rPr>
        <w:rFonts w:ascii="ChalkyChuck" w:hAnsi="ChalkyChuck"/>
        <w:color w:val="4BACC6" w:themeColor="accent5"/>
        <w:sz w:val="56"/>
        <w:szCs w:val="56"/>
      </w:rPr>
    </w:pPr>
    <w:r w:rsidRPr="0003011A">
      <w:rPr>
        <w:rFonts w:ascii="ChalkyChuck" w:hAnsi="ChalkyChuck"/>
        <w:color w:val="4BACC6" w:themeColor="accent5"/>
        <w:sz w:val="56"/>
        <w:szCs w:val="56"/>
      </w:rPr>
      <w:t>Policies &amp; Procedures for the EYFS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Wingdings" w:hAnsi="Wingdings"/>
        <w:color w:val="C0504D"/>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360" w:hanging="360"/>
      </w:pPr>
      <w:rPr>
        <w:rFonts w:ascii="Wingdings" w:hAnsi="Wingdings"/>
        <w:color w:val="7030A0"/>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360" w:hanging="360"/>
      </w:pPr>
      <w:rPr>
        <w:rFonts w:ascii="Wingdings" w:hAnsi="Wingdings"/>
        <w:color w:val="7030A0"/>
      </w:rPr>
    </w:lvl>
  </w:abstractNum>
  <w:abstractNum w:abstractNumId="3" w15:restartNumberingAfterBreak="0">
    <w:nsid w:val="00000005"/>
    <w:multiLevelType w:val="singleLevel"/>
    <w:tmpl w:val="00000005"/>
    <w:name w:val="WW8Num5"/>
    <w:lvl w:ilvl="0">
      <w:start w:val="1"/>
      <w:numFmt w:val="bullet"/>
      <w:lvlText w:val=""/>
      <w:lvlJc w:val="left"/>
      <w:pPr>
        <w:tabs>
          <w:tab w:val="num" w:pos="0"/>
        </w:tabs>
        <w:ind w:left="360" w:hanging="360"/>
      </w:pPr>
      <w:rPr>
        <w:rFonts w:ascii="Wingdings" w:hAnsi="Wingdings"/>
        <w:color w:val="6FB656"/>
      </w:rPr>
    </w:lvl>
  </w:abstractNum>
  <w:abstractNum w:abstractNumId="4" w15:restartNumberingAfterBreak="0">
    <w:nsid w:val="00000006"/>
    <w:multiLevelType w:val="singleLevel"/>
    <w:tmpl w:val="00000006"/>
    <w:name w:val="WW8Num6"/>
    <w:lvl w:ilvl="0">
      <w:numFmt w:val="bullet"/>
      <w:lvlText w:val="-"/>
      <w:lvlJc w:val="left"/>
      <w:pPr>
        <w:tabs>
          <w:tab w:val="num" w:pos="720"/>
        </w:tabs>
        <w:ind w:left="720" w:hanging="360"/>
      </w:pPr>
      <w:rPr>
        <w:rFonts w:ascii="Arial-BoldMT" w:hAnsi="Arial-BoldMT"/>
      </w:rPr>
    </w:lvl>
  </w:abstractNum>
  <w:abstractNum w:abstractNumId="5" w15:restartNumberingAfterBreak="0">
    <w:nsid w:val="00000007"/>
    <w:multiLevelType w:val="singleLevel"/>
    <w:tmpl w:val="00000007"/>
    <w:name w:val="WW8Num7"/>
    <w:lvl w:ilvl="0">
      <w:start w:val="1"/>
      <w:numFmt w:val="bullet"/>
      <w:lvlText w:val=""/>
      <w:lvlJc w:val="left"/>
      <w:pPr>
        <w:tabs>
          <w:tab w:val="num" w:pos="0"/>
        </w:tabs>
        <w:ind w:left="360" w:hanging="360"/>
      </w:pPr>
      <w:rPr>
        <w:rFonts w:ascii="Wingdings" w:hAnsi="Wingdings"/>
        <w:color w:val="9BBB59"/>
      </w:rPr>
    </w:lvl>
  </w:abstractNum>
  <w:abstractNum w:abstractNumId="6" w15:restartNumberingAfterBreak="0">
    <w:nsid w:val="010372BC"/>
    <w:multiLevelType w:val="hybridMultilevel"/>
    <w:tmpl w:val="CEA653EE"/>
    <w:lvl w:ilvl="0" w:tplc="BC349DD8">
      <w:start w:val="1"/>
      <w:numFmt w:val="bullet"/>
      <w:lvlText w:val="-"/>
      <w:lvlJc w:val="left"/>
      <w:pPr>
        <w:ind w:left="36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 w15:restartNumberingAfterBreak="0">
    <w:nsid w:val="014D1D81"/>
    <w:multiLevelType w:val="hybridMultilevel"/>
    <w:tmpl w:val="7A14B772"/>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05BE789C"/>
    <w:multiLevelType w:val="hybridMultilevel"/>
    <w:tmpl w:val="8614327E"/>
    <w:lvl w:ilvl="0" w:tplc="08090017">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070907BF"/>
    <w:multiLevelType w:val="multilevel"/>
    <w:tmpl w:val="C81EE442"/>
    <w:lvl w:ilvl="0">
      <w:start w:val="1"/>
      <w:numFmt w:val="bullet"/>
      <w:lvlText w:val=""/>
      <w:lvlJc w:val="left"/>
      <w:pPr>
        <w:tabs>
          <w:tab w:val="num" w:pos="717"/>
        </w:tabs>
        <w:ind w:left="717" w:hanging="360"/>
      </w:pPr>
      <w:rPr>
        <w:rFonts w:ascii="Symbol" w:hAnsi="Symbol" w:hint="default"/>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877"/>
        </w:tabs>
        <w:ind w:left="2877" w:hanging="360"/>
      </w:pPr>
      <w:rPr>
        <w:rFonts w:ascii="Symbol" w:hAnsi="Symbol" w:hint="default"/>
      </w:rPr>
    </w:lvl>
    <w:lvl w:ilvl="4">
      <w:start w:val="1"/>
      <w:numFmt w:val="bullet"/>
      <w:lvlText w:val="o"/>
      <w:lvlJc w:val="left"/>
      <w:pPr>
        <w:tabs>
          <w:tab w:val="num" w:pos="3597"/>
        </w:tabs>
        <w:ind w:left="3597" w:hanging="360"/>
      </w:pPr>
      <w:rPr>
        <w:rFonts w:ascii="Courier New" w:hAnsi="Courier New" w:cs="Courier New" w:hint="default"/>
      </w:rPr>
    </w:lvl>
    <w:lvl w:ilvl="5">
      <w:start w:val="1"/>
      <w:numFmt w:val="bullet"/>
      <w:lvlText w:val=""/>
      <w:lvlJc w:val="left"/>
      <w:pPr>
        <w:tabs>
          <w:tab w:val="num" w:pos="4317"/>
        </w:tabs>
        <w:ind w:left="4317" w:hanging="360"/>
      </w:pPr>
      <w:rPr>
        <w:rFonts w:ascii="Wingdings" w:hAnsi="Wingdings" w:hint="default"/>
      </w:rPr>
    </w:lvl>
    <w:lvl w:ilvl="6">
      <w:start w:val="1"/>
      <w:numFmt w:val="bullet"/>
      <w:lvlText w:val=""/>
      <w:lvlJc w:val="left"/>
      <w:pPr>
        <w:tabs>
          <w:tab w:val="num" w:pos="5037"/>
        </w:tabs>
        <w:ind w:left="5037" w:hanging="360"/>
      </w:pPr>
      <w:rPr>
        <w:rFonts w:ascii="Symbol" w:hAnsi="Symbol" w:hint="default"/>
      </w:rPr>
    </w:lvl>
    <w:lvl w:ilvl="7">
      <w:start w:val="1"/>
      <w:numFmt w:val="bullet"/>
      <w:lvlText w:val="o"/>
      <w:lvlJc w:val="left"/>
      <w:pPr>
        <w:tabs>
          <w:tab w:val="num" w:pos="5757"/>
        </w:tabs>
        <w:ind w:left="5757" w:hanging="360"/>
      </w:pPr>
      <w:rPr>
        <w:rFonts w:ascii="Courier New" w:hAnsi="Courier New" w:cs="Courier New" w:hint="default"/>
      </w:rPr>
    </w:lvl>
    <w:lvl w:ilvl="8">
      <w:start w:val="1"/>
      <w:numFmt w:val="bullet"/>
      <w:lvlText w:val=""/>
      <w:lvlJc w:val="left"/>
      <w:pPr>
        <w:tabs>
          <w:tab w:val="num" w:pos="6477"/>
        </w:tabs>
        <w:ind w:left="6477" w:hanging="360"/>
      </w:pPr>
      <w:rPr>
        <w:rFonts w:ascii="Wingdings" w:hAnsi="Wingdings" w:hint="default"/>
      </w:rPr>
    </w:lvl>
  </w:abstractNum>
  <w:abstractNum w:abstractNumId="10" w15:restartNumberingAfterBreak="0">
    <w:nsid w:val="0A075904"/>
    <w:multiLevelType w:val="hybridMultilevel"/>
    <w:tmpl w:val="74849082"/>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A341DFF"/>
    <w:multiLevelType w:val="hybridMultilevel"/>
    <w:tmpl w:val="F844E952"/>
    <w:lvl w:ilvl="0" w:tplc="1670454C">
      <w:start w:val="1"/>
      <w:numFmt w:val="bullet"/>
      <w:lvlText w:val="•"/>
      <w:lvlJc w:val="left"/>
      <w:pPr>
        <w:ind w:left="72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1F64DCE"/>
    <w:multiLevelType w:val="hybridMultilevel"/>
    <w:tmpl w:val="423C8B4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3" w15:restartNumberingAfterBreak="0">
    <w:nsid w:val="14A47B6E"/>
    <w:multiLevelType w:val="hybridMultilevel"/>
    <w:tmpl w:val="EFBA31BE"/>
    <w:lvl w:ilvl="0" w:tplc="04090001">
      <w:start w:val="1"/>
      <w:numFmt w:val="bullet"/>
      <w:lvlText w:val=""/>
      <w:lvlJc w:val="left"/>
      <w:pPr>
        <w:ind w:left="294" w:hanging="360"/>
      </w:pPr>
      <w:rPr>
        <w:rFonts w:ascii="Symbol" w:hAnsi="Symbol" w:hint="default"/>
      </w:rPr>
    </w:lvl>
    <w:lvl w:ilvl="1" w:tplc="04090003" w:tentative="1">
      <w:start w:val="1"/>
      <w:numFmt w:val="bullet"/>
      <w:lvlText w:val="o"/>
      <w:lvlJc w:val="left"/>
      <w:pPr>
        <w:ind w:left="1014" w:hanging="360"/>
      </w:pPr>
      <w:rPr>
        <w:rFonts w:ascii="Courier New" w:hAnsi="Courier New" w:hint="default"/>
      </w:rPr>
    </w:lvl>
    <w:lvl w:ilvl="2" w:tplc="04090005" w:tentative="1">
      <w:start w:val="1"/>
      <w:numFmt w:val="bullet"/>
      <w:lvlText w:val=""/>
      <w:lvlJc w:val="left"/>
      <w:pPr>
        <w:ind w:left="1734" w:hanging="360"/>
      </w:pPr>
      <w:rPr>
        <w:rFonts w:ascii="Wingdings" w:hAnsi="Wingdings" w:hint="default"/>
      </w:rPr>
    </w:lvl>
    <w:lvl w:ilvl="3" w:tplc="04090001" w:tentative="1">
      <w:start w:val="1"/>
      <w:numFmt w:val="bullet"/>
      <w:lvlText w:val=""/>
      <w:lvlJc w:val="left"/>
      <w:pPr>
        <w:ind w:left="2454" w:hanging="360"/>
      </w:pPr>
      <w:rPr>
        <w:rFonts w:ascii="Symbol" w:hAnsi="Symbol" w:hint="default"/>
      </w:rPr>
    </w:lvl>
    <w:lvl w:ilvl="4" w:tplc="04090003" w:tentative="1">
      <w:start w:val="1"/>
      <w:numFmt w:val="bullet"/>
      <w:lvlText w:val="o"/>
      <w:lvlJc w:val="left"/>
      <w:pPr>
        <w:ind w:left="3174" w:hanging="360"/>
      </w:pPr>
      <w:rPr>
        <w:rFonts w:ascii="Courier New" w:hAnsi="Courier New" w:hint="default"/>
      </w:rPr>
    </w:lvl>
    <w:lvl w:ilvl="5" w:tplc="04090005" w:tentative="1">
      <w:start w:val="1"/>
      <w:numFmt w:val="bullet"/>
      <w:lvlText w:val=""/>
      <w:lvlJc w:val="left"/>
      <w:pPr>
        <w:ind w:left="3894" w:hanging="360"/>
      </w:pPr>
      <w:rPr>
        <w:rFonts w:ascii="Wingdings" w:hAnsi="Wingdings" w:hint="default"/>
      </w:rPr>
    </w:lvl>
    <w:lvl w:ilvl="6" w:tplc="04090001" w:tentative="1">
      <w:start w:val="1"/>
      <w:numFmt w:val="bullet"/>
      <w:lvlText w:val=""/>
      <w:lvlJc w:val="left"/>
      <w:pPr>
        <w:ind w:left="4614" w:hanging="360"/>
      </w:pPr>
      <w:rPr>
        <w:rFonts w:ascii="Symbol" w:hAnsi="Symbol" w:hint="default"/>
      </w:rPr>
    </w:lvl>
    <w:lvl w:ilvl="7" w:tplc="04090003" w:tentative="1">
      <w:start w:val="1"/>
      <w:numFmt w:val="bullet"/>
      <w:lvlText w:val="o"/>
      <w:lvlJc w:val="left"/>
      <w:pPr>
        <w:ind w:left="5334" w:hanging="360"/>
      </w:pPr>
      <w:rPr>
        <w:rFonts w:ascii="Courier New" w:hAnsi="Courier New" w:hint="default"/>
      </w:rPr>
    </w:lvl>
    <w:lvl w:ilvl="8" w:tplc="04090005" w:tentative="1">
      <w:start w:val="1"/>
      <w:numFmt w:val="bullet"/>
      <w:lvlText w:val=""/>
      <w:lvlJc w:val="left"/>
      <w:pPr>
        <w:ind w:left="6054" w:hanging="360"/>
      </w:pPr>
      <w:rPr>
        <w:rFonts w:ascii="Wingdings" w:hAnsi="Wingdings" w:hint="default"/>
      </w:rPr>
    </w:lvl>
  </w:abstractNum>
  <w:abstractNum w:abstractNumId="14" w15:restartNumberingAfterBreak="0">
    <w:nsid w:val="161731B4"/>
    <w:multiLevelType w:val="hybridMultilevel"/>
    <w:tmpl w:val="E6701556"/>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5" w15:restartNumberingAfterBreak="0">
    <w:nsid w:val="1715424A"/>
    <w:multiLevelType w:val="hybridMultilevel"/>
    <w:tmpl w:val="91529320"/>
    <w:lvl w:ilvl="0" w:tplc="04090001">
      <w:start w:val="1"/>
      <w:numFmt w:val="bullet"/>
      <w:lvlText w:val=""/>
      <w:lvlJc w:val="left"/>
      <w:pPr>
        <w:ind w:left="-1065" w:hanging="360"/>
      </w:pPr>
      <w:rPr>
        <w:rFonts w:ascii="Symbol" w:hAnsi="Symbol" w:hint="default"/>
      </w:rPr>
    </w:lvl>
    <w:lvl w:ilvl="1" w:tplc="04090003" w:tentative="1">
      <w:start w:val="1"/>
      <w:numFmt w:val="bullet"/>
      <w:lvlText w:val="o"/>
      <w:lvlJc w:val="left"/>
      <w:pPr>
        <w:ind w:left="-345" w:hanging="360"/>
      </w:pPr>
      <w:rPr>
        <w:rFonts w:ascii="Courier New" w:hAnsi="Courier New" w:cs="Courier New" w:hint="default"/>
      </w:rPr>
    </w:lvl>
    <w:lvl w:ilvl="2" w:tplc="04090005" w:tentative="1">
      <w:start w:val="1"/>
      <w:numFmt w:val="bullet"/>
      <w:lvlText w:val=""/>
      <w:lvlJc w:val="left"/>
      <w:pPr>
        <w:ind w:left="375" w:hanging="360"/>
      </w:pPr>
      <w:rPr>
        <w:rFonts w:ascii="Wingdings" w:hAnsi="Wingdings" w:hint="default"/>
      </w:rPr>
    </w:lvl>
    <w:lvl w:ilvl="3" w:tplc="04090001" w:tentative="1">
      <w:start w:val="1"/>
      <w:numFmt w:val="bullet"/>
      <w:lvlText w:val=""/>
      <w:lvlJc w:val="left"/>
      <w:pPr>
        <w:ind w:left="1095" w:hanging="360"/>
      </w:pPr>
      <w:rPr>
        <w:rFonts w:ascii="Symbol" w:hAnsi="Symbol" w:hint="default"/>
      </w:rPr>
    </w:lvl>
    <w:lvl w:ilvl="4" w:tplc="04090003" w:tentative="1">
      <w:start w:val="1"/>
      <w:numFmt w:val="bullet"/>
      <w:lvlText w:val="o"/>
      <w:lvlJc w:val="left"/>
      <w:pPr>
        <w:ind w:left="1815" w:hanging="360"/>
      </w:pPr>
      <w:rPr>
        <w:rFonts w:ascii="Courier New" w:hAnsi="Courier New" w:cs="Courier New" w:hint="default"/>
      </w:rPr>
    </w:lvl>
    <w:lvl w:ilvl="5" w:tplc="04090005" w:tentative="1">
      <w:start w:val="1"/>
      <w:numFmt w:val="bullet"/>
      <w:lvlText w:val=""/>
      <w:lvlJc w:val="left"/>
      <w:pPr>
        <w:ind w:left="2535" w:hanging="360"/>
      </w:pPr>
      <w:rPr>
        <w:rFonts w:ascii="Wingdings" w:hAnsi="Wingdings" w:hint="default"/>
      </w:rPr>
    </w:lvl>
    <w:lvl w:ilvl="6" w:tplc="04090001" w:tentative="1">
      <w:start w:val="1"/>
      <w:numFmt w:val="bullet"/>
      <w:lvlText w:val=""/>
      <w:lvlJc w:val="left"/>
      <w:pPr>
        <w:ind w:left="3255" w:hanging="360"/>
      </w:pPr>
      <w:rPr>
        <w:rFonts w:ascii="Symbol" w:hAnsi="Symbol" w:hint="default"/>
      </w:rPr>
    </w:lvl>
    <w:lvl w:ilvl="7" w:tplc="04090003" w:tentative="1">
      <w:start w:val="1"/>
      <w:numFmt w:val="bullet"/>
      <w:lvlText w:val="o"/>
      <w:lvlJc w:val="left"/>
      <w:pPr>
        <w:ind w:left="3975" w:hanging="360"/>
      </w:pPr>
      <w:rPr>
        <w:rFonts w:ascii="Courier New" w:hAnsi="Courier New" w:cs="Courier New" w:hint="default"/>
      </w:rPr>
    </w:lvl>
    <w:lvl w:ilvl="8" w:tplc="04090005" w:tentative="1">
      <w:start w:val="1"/>
      <w:numFmt w:val="bullet"/>
      <w:lvlText w:val=""/>
      <w:lvlJc w:val="left"/>
      <w:pPr>
        <w:ind w:left="4695" w:hanging="360"/>
      </w:pPr>
      <w:rPr>
        <w:rFonts w:ascii="Wingdings" w:hAnsi="Wingdings" w:hint="default"/>
      </w:rPr>
    </w:lvl>
  </w:abstractNum>
  <w:abstractNum w:abstractNumId="16" w15:restartNumberingAfterBreak="0">
    <w:nsid w:val="17F668CE"/>
    <w:multiLevelType w:val="hybridMultilevel"/>
    <w:tmpl w:val="7D50F8F2"/>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7" w15:restartNumberingAfterBreak="0">
    <w:nsid w:val="19911599"/>
    <w:multiLevelType w:val="multilevel"/>
    <w:tmpl w:val="846A4C8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Times New Roman"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Times New Roman"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19F910F7"/>
    <w:multiLevelType w:val="hybridMultilevel"/>
    <w:tmpl w:val="27401232"/>
    <w:lvl w:ilvl="0" w:tplc="5A64231E">
      <w:start w:val="1"/>
      <w:numFmt w:val="bullet"/>
      <w:lvlText w:val=""/>
      <w:lvlJc w:val="left"/>
      <w:pPr>
        <w:tabs>
          <w:tab w:val="num" w:pos="360"/>
        </w:tabs>
        <w:ind w:left="360" w:hanging="360"/>
      </w:pPr>
      <w:rPr>
        <w:rFonts w:ascii="Symbol" w:hAnsi="Symbol" w:hint="default"/>
        <w:color w:val="auto"/>
      </w:rPr>
    </w:lvl>
    <w:lvl w:ilvl="1" w:tplc="BB4CE432">
      <w:start w:val="1"/>
      <w:numFmt w:val="bullet"/>
      <w:lvlText w:val="o"/>
      <w:lvlJc w:val="left"/>
      <w:pPr>
        <w:tabs>
          <w:tab w:val="num" w:pos="1440"/>
        </w:tabs>
        <w:ind w:left="1440" w:hanging="360"/>
      </w:pPr>
      <w:rPr>
        <w:rFonts w:ascii="Courier New" w:hAnsi="Courier New" w:cs="Courier New" w:hint="default"/>
      </w:rPr>
    </w:lvl>
    <w:lvl w:ilvl="2" w:tplc="DAE8BA32">
      <w:start w:val="1"/>
      <w:numFmt w:val="bullet"/>
      <w:lvlText w:val=""/>
      <w:lvlJc w:val="left"/>
      <w:pPr>
        <w:tabs>
          <w:tab w:val="num" w:pos="2160"/>
        </w:tabs>
        <w:ind w:left="2160" w:hanging="360"/>
      </w:pPr>
      <w:rPr>
        <w:rFonts w:ascii="Wingdings" w:hAnsi="Wingdings" w:hint="default"/>
      </w:rPr>
    </w:lvl>
    <w:lvl w:ilvl="3" w:tplc="90AA3374">
      <w:start w:val="1"/>
      <w:numFmt w:val="bullet"/>
      <w:lvlText w:val=""/>
      <w:lvlJc w:val="left"/>
      <w:pPr>
        <w:tabs>
          <w:tab w:val="num" w:pos="2880"/>
        </w:tabs>
        <w:ind w:left="2880" w:hanging="360"/>
      </w:pPr>
      <w:rPr>
        <w:rFonts w:ascii="Symbol" w:hAnsi="Symbol" w:hint="default"/>
      </w:rPr>
    </w:lvl>
    <w:lvl w:ilvl="4" w:tplc="362A58D4">
      <w:start w:val="1"/>
      <w:numFmt w:val="bullet"/>
      <w:lvlText w:val="o"/>
      <w:lvlJc w:val="left"/>
      <w:pPr>
        <w:tabs>
          <w:tab w:val="num" w:pos="3600"/>
        </w:tabs>
        <w:ind w:left="3600" w:hanging="360"/>
      </w:pPr>
      <w:rPr>
        <w:rFonts w:ascii="Courier New" w:hAnsi="Courier New" w:cs="Courier New" w:hint="default"/>
      </w:rPr>
    </w:lvl>
    <w:lvl w:ilvl="5" w:tplc="1976099A">
      <w:start w:val="1"/>
      <w:numFmt w:val="bullet"/>
      <w:lvlText w:val=""/>
      <w:lvlJc w:val="left"/>
      <w:pPr>
        <w:tabs>
          <w:tab w:val="num" w:pos="4320"/>
        </w:tabs>
        <w:ind w:left="4320" w:hanging="360"/>
      </w:pPr>
      <w:rPr>
        <w:rFonts w:ascii="Wingdings" w:hAnsi="Wingdings" w:hint="default"/>
      </w:rPr>
    </w:lvl>
    <w:lvl w:ilvl="6" w:tplc="94E242D4">
      <w:start w:val="1"/>
      <w:numFmt w:val="bullet"/>
      <w:lvlText w:val=""/>
      <w:lvlJc w:val="left"/>
      <w:pPr>
        <w:tabs>
          <w:tab w:val="num" w:pos="5040"/>
        </w:tabs>
        <w:ind w:left="5040" w:hanging="360"/>
      </w:pPr>
      <w:rPr>
        <w:rFonts w:ascii="Symbol" w:hAnsi="Symbol" w:hint="default"/>
      </w:rPr>
    </w:lvl>
    <w:lvl w:ilvl="7" w:tplc="26A856AC">
      <w:start w:val="1"/>
      <w:numFmt w:val="bullet"/>
      <w:lvlText w:val="o"/>
      <w:lvlJc w:val="left"/>
      <w:pPr>
        <w:tabs>
          <w:tab w:val="num" w:pos="5760"/>
        </w:tabs>
        <w:ind w:left="5760" w:hanging="360"/>
      </w:pPr>
      <w:rPr>
        <w:rFonts w:ascii="Courier New" w:hAnsi="Courier New" w:cs="Courier New" w:hint="default"/>
      </w:rPr>
    </w:lvl>
    <w:lvl w:ilvl="8" w:tplc="72BE6AFC">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AA1460C"/>
    <w:multiLevelType w:val="hybridMultilevel"/>
    <w:tmpl w:val="09BE2A6E"/>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1B704345"/>
    <w:multiLevelType w:val="hybridMultilevel"/>
    <w:tmpl w:val="CD943C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1" w15:restartNumberingAfterBreak="0">
    <w:nsid w:val="1F7346A2"/>
    <w:multiLevelType w:val="hybridMultilevel"/>
    <w:tmpl w:val="FA60DCF6"/>
    <w:lvl w:ilvl="0" w:tplc="1670454C">
      <w:start w:val="1"/>
      <w:numFmt w:val="bullet"/>
      <w:lvlText w:val="•"/>
      <w:lvlJc w:val="left"/>
      <w:pPr>
        <w:ind w:left="72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12373D2"/>
    <w:multiLevelType w:val="hybridMultilevel"/>
    <w:tmpl w:val="8E9218C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3" w15:restartNumberingAfterBreak="0">
    <w:nsid w:val="227F2ABE"/>
    <w:multiLevelType w:val="hybridMultilevel"/>
    <w:tmpl w:val="CE08C892"/>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4" w15:restartNumberingAfterBreak="0">
    <w:nsid w:val="2E5D67F3"/>
    <w:multiLevelType w:val="hybridMultilevel"/>
    <w:tmpl w:val="46F45500"/>
    <w:lvl w:ilvl="0" w:tplc="BC349DD8">
      <w:start w:val="1"/>
      <w:numFmt w:val="bullet"/>
      <w:lvlText w:val="-"/>
      <w:lvlJc w:val="left"/>
      <w:pPr>
        <w:ind w:left="36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5" w15:restartNumberingAfterBreak="0">
    <w:nsid w:val="2EEB1E29"/>
    <w:multiLevelType w:val="hybridMultilevel"/>
    <w:tmpl w:val="4A5CFAE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6" w15:restartNumberingAfterBreak="0">
    <w:nsid w:val="338649D7"/>
    <w:multiLevelType w:val="hybridMultilevel"/>
    <w:tmpl w:val="156085BE"/>
    <w:lvl w:ilvl="0" w:tplc="190ADFBE">
      <w:start w:val="1"/>
      <w:numFmt w:val="bullet"/>
      <w:lvlText w:val="•"/>
      <w:lvlJc w:val="left"/>
      <w:pPr>
        <w:tabs>
          <w:tab w:val="num" w:pos="2160"/>
        </w:tabs>
        <w:ind w:left="21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3D0DEF"/>
    <w:multiLevelType w:val="hybridMultilevel"/>
    <w:tmpl w:val="379CE9CC"/>
    <w:lvl w:ilvl="0" w:tplc="08090001">
      <w:numFmt w:val="decimal"/>
      <w:lvlText w:val=""/>
      <w:lvlJc w:val="left"/>
      <w:pPr>
        <w:ind w:left="720" w:hanging="360"/>
      </w:pPr>
      <w:rPr>
        <w:rFonts w:ascii="Symbol" w:hAnsi="Symbol" w:hint="default"/>
      </w:rPr>
    </w:lvl>
    <w:lvl w:ilvl="1" w:tplc="08090003">
      <w:numFmt w:val="decimal"/>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8" w15:restartNumberingAfterBreak="0">
    <w:nsid w:val="3B240268"/>
    <w:multiLevelType w:val="hybridMultilevel"/>
    <w:tmpl w:val="011256DC"/>
    <w:lvl w:ilvl="0" w:tplc="190ADFBE">
      <w:start w:val="1"/>
      <w:numFmt w:val="bullet"/>
      <w:lvlText w:val="•"/>
      <w:lvlJc w:val="left"/>
      <w:pPr>
        <w:tabs>
          <w:tab w:val="num" w:pos="360"/>
        </w:tabs>
        <w:ind w:left="357" w:hanging="357"/>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BC349DD8">
      <w:start w:val="1"/>
      <w:numFmt w:val="bullet"/>
      <w:lvlText w:val="-"/>
      <w:lvlJc w:val="left"/>
      <w:pPr>
        <w:tabs>
          <w:tab w:val="num" w:pos="1440"/>
        </w:tabs>
        <w:ind w:left="1440" w:hanging="360"/>
      </w:pPr>
      <w:rPr>
        <w:caps w:val="0"/>
        <w:strike w:val="0"/>
        <w:dstrike w:val="0"/>
        <w:outline w:val="0"/>
        <w:shadow w:val="0"/>
        <w:emboss w:val="0"/>
        <w:imprint w:val="0"/>
        <w:spacing w:val="0"/>
        <w:w w:val="100"/>
        <w:kern w:val="0"/>
        <w:position w:val="4"/>
        <w:sz w:val="22"/>
        <w:szCs w:val="29"/>
        <w:u w:val="none"/>
        <w:effect w:val="none"/>
        <w:vertAlign w:val="baseline"/>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F3460AB"/>
    <w:multiLevelType w:val="hybridMultilevel"/>
    <w:tmpl w:val="89F874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3F7243B0"/>
    <w:multiLevelType w:val="hybridMultilevel"/>
    <w:tmpl w:val="F74A7754"/>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1" w15:restartNumberingAfterBreak="0">
    <w:nsid w:val="425B5694"/>
    <w:multiLevelType w:val="hybridMultilevel"/>
    <w:tmpl w:val="3C528A5C"/>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32" w15:restartNumberingAfterBreak="0">
    <w:nsid w:val="464F14EB"/>
    <w:multiLevelType w:val="hybridMultilevel"/>
    <w:tmpl w:val="3B2C819C"/>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797"/>
        </w:tabs>
        <w:ind w:left="1797" w:hanging="360"/>
      </w:pPr>
      <w:rPr>
        <w:rFonts w:ascii="Courier New" w:hAnsi="Courier New" w:hint="default"/>
      </w:rPr>
    </w:lvl>
    <w:lvl w:ilvl="2" w:tplc="DAC8B422">
      <w:start w:val="1"/>
      <w:numFmt w:val="bullet"/>
      <w:lvlText w:val=""/>
      <w:lvlJc w:val="left"/>
      <w:pPr>
        <w:tabs>
          <w:tab w:val="num" w:pos="2517"/>
        </w:tabs>
        <w:ind w:left="2517" w:hanging="360"/>
      </w:pPr>
      <w:rPr>
        <w:rFonts w:ascii="Symbol" w:hAnsi="Symbol" w:hint="default"/>
      </w:rPr>
    </w:lvl>
    <w:lvl w:ilvl="3" w:tplc="FFFFFFFF">
      <w:start w:val="1"/>
      <w:numFmt w:val="bullet"/>
      <w:lvlText w:val=""/>
      <w:lvlJc w:val="left"/>
      <w:pPr>
        <w:tabs>
          <w:tab w:val="num" w:pos="3237"/>
        </w:tabs>
        <w:ind w:left="3237" w:hanging="360"/>
      </w:pPr>
      <w:rPr>
        <w:rFonts w:ascii="Symbol" w:hAnsi="Symbol" w:hint="default"/>
      </w:rPr>
    </w:lvl>
    <w:lvl w:ilvl="4" w:tplc="FFFFFFFF">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33" w15:restartNumberingAfterBreak="0">
    <w:nsid w:val="46D80F66"/>
    <w:multiLevelType w:val="hybridMultilevel"/>
    <w:tmpl w:val="79900D5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4" w15:restartNumberingAfterBreak="0">
    <w:nsid w:val="4B332220"/>
    <w:multiLevelType w:val="hybridMultilevel"/>
    <w:tmpl w:val="9DD6B5F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5" w15:restartNumberingAfterBreak="0">
    <w:nsid w:val="5232195B"/>
    <w:multiLevelType w:val="hybridMultilevel"/>
    <w:tmpl w:val="DE54BA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524E3D54"/>
    <w:multiLevelType w:val="hybridMultilevel"/>
    <w:tmpl w:val="B22A6DF2"/>
    <w:lvl w:ilvl="0" w:tplc="04090001">
      <w:start w:val="1"/>
      <w:numFmt w:val="bullet"/>
      <w:lvlRestart w:val="0"/>
      <w:pStyle w:val="DfESBullets"/>
      <w:lvlText w:val=""/>
      <w:lvlJc w:val="left"/>
      <w:pPr>
        <w:tabs>
          <w:tab w:val="num" w:pos="1080"/>
        </w:tabs>
        <w:ind w:left="1080" w:hanging="360"/>
      </w:pPr>
      <w:rPr>
        <w:rFonts w:ascii="Symbol" w:hAnsi="Symbol" w:hint="default"/>
      </w:rPr>
    </w:lvl>
    <w:lvl w:ilvl="1" w:tplc="E0C2274E">
      <w:start w:val="1"/>
      <w:numFmt w:val="bullet"/>
      <w:lvlRestart w:val="0"/>
      <w:pStyle w:val="DfESBullets"/>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57465E53"/>
    <w:multiLevelType w:val="hybridMultilevel"/>
    <w:tmpl w:val="DEB2F9EE"/>
    <w:lvl w:ilvl="0" w:tplc="BC349DD8">
      <w:start w:val="1"/>
      <w:numFmt w:val="bullet"/>
      <w:lvlText w:val="-"/>
      <w:lvlJc w:val="left"/>
      <w:pPr>
        <w:ind w:left="36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5D862C1E"/>
    <w:multiLevelType w:val="hybridMultilevel"/>
    <w:tmpl w:val="792605B2"/>
    <w:lvl w:ilvl="0" w:tplc="190ADFBE">
      <w:start w:val="1"/>
      <w:numFmt w:val="bullet"/>
      <w:lvlText w:val="•"/>
      <w:lvlJc w:val="left"/>
      <w:pPr>
        <w:ind w:left="360" w:hanging="360"/>
      </w:pPr>
      <w:rPr>
        <w:rFonts w:ascii="Calibri" w:hAnsi="Calibri" w:cs="Times New Roman" w:hint="default"/>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9" w15:restartNumberingAfterBreak="0">
    <w:nsid w:val="619C651D"/>
    <w:multiLevelType w:val="hybridMultilevel"/>
    <w:tmpl w:val="C7220CA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0" w15:restartNumberingAfterBreak="0">
    <w:nsid w:val="640B34E5"/>
    <w:multiLevelType w:val="hybridMultilevel"/>
    <w:tmpl w:val="F5403166"/>
    <w:lvl w:ilvl="0" w:tplc="BC349DD8">
      <w:start w:val="1"/>
      <w:numFmt w:val="bullet"/>
      <w:lvlText w:val="-"/>
      <w:lvlJc w:val="left"/>
      <w:pPr>
        <w:ind w:left="1074"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BC349DD8">
      <w:start w:val="1"/>
      <w:numFmt w:val="bullet"/>
      <w:lvlText w:val="-"/>
      <w:lvlJc w:val="left"/>
      <w:pPr>
        <w:ind w:left="1794" w:hanging="360"/>
      </w:pPr>
      <w:rPr>
        <w:caps w:val="0"/>
        <w:strike w:val="0"/>
        <w:dstrike w:val="0"/>
        <w:outline w:val="0"/>
        <w:shadow w:val="0"/>
        <w:emboss w:val="0"/>
        <w:imprint w:val="0"/>
        <w:spacing w:val="0"/>
        <w:w w:val="100"/>
        <w:kern w:val="0"/>
        <w:position w:val="4"/>
        <w:sz w:val="22"/>
        <w:szCs w:val="29"/>
        <w:u w:val="none"/>
        <w:effect w:val="none"/>
        <w:vertAlign w:val="baseline"/>
      </w:rPr>
    </w:lvl>
    <w:lvl w:ilvl="2" w:tplc="08090005">
      <w:start w:val="1"/>
      <w:numFmt w:val="decimal"/>
      <w:lvlText w:val="%3."/>
      <w:lvlJc w:val="left"/>
      <w:pPr>
        <w:tabs>
          <w:tab w:val="num" w:pos="2514"/>
        </w:tabs>
        <w:ind w:left="2514" w:hanging="360"/>
      </w:pPr>
    </w:lvl>
    <w:lvl w:ilvl="3" w:tplc="08090001">
      <w:start w:val="1"/>
      <w:numFmt w:val="decimal"/>
      <w:lvlText w:val="%4."/>
      <w:lvlJc w:val="left"/>
      <w:pPr>
        <w:tabs>
          <w:tab w:val="num" w:pos="3234"/>
        </w:tabs>
        <w:ind w:left="3234" w:hanging="360"/>
      </w:pPr>
    </w:lvl>
    <w:lvl w:ilvl="4" w:tplc="08090003">
      <w:start w:val="1"/>
      <w:numFmt w:val="decimal"/>
      <w:lvlText w:val="%5."/>
      <w:lvlJc w:val="left"/>
      <w:pPr>
        <w:tabs>
          <w:tab w:val="num" w:pos="3954"/>
        </w:tabs>
        <w:ind w:left="3954" w:hanging="360"/>
      </w:pPr>
    </w:lvl>
    <w:lvl w:ilvl="5" w:tplc="08090005">
      <w:start w:val="1"/>
      <w:numFmt w:val="decimal"/>
      <w:lvlText w:val="%6."/>
      <w:lvlJc w:val="left"/>
      <w:pPr>
        <w:tabs>
          <w:tab w:val="num" w:pos="4674"/>
        </w:tabs>
        <w:ind w:left="4674" w:hanging="360"/>
      </w:pPr>
    </w:lvl>
    <w:lvl w:ilvl="6" w:tplc="08090001">
      <w:start w:val="1"/>
      <w:numFmt w:val="decimal"/>
      <w:lvlText w:val="%7."/>
      <w:lvlJc w:val="left"/>
      <w:pPr>
        <w:tabs>
          <w:tab w:val="num" w:pos="5394"/>
        </w:tabs>
        <w:ind w:left="5394" w:hanging="360"/>
      </w:pPr>
    </w:lvl>
    <w:lvl w:ilvl="7" w:tplc="08090003">
      <w:start w:val="1"/>
      <w:numFmt w:val="decimal"/>
      <w:lvlText w:val="%8."/>
      <w:lvlJc w:val="left"/>
      <w:pPr>
        <w:tabs>
          <w:tab w:val="num" w:pos="6114"/>
        </w:tabs>
        <w:ind w:left="6114" w:hanging="360"/>
      </w:pPr>
    </w:lvl>
    <w:lvl w:ilvl="8" w:tplc="08090005">
      <w:start w:val="1"/>
      <w:numFmt w:val="decimal"/>
      <w:lvlText w:val="%9."/>
      <w:lvlJc w:val="left"/>
      <w:pPr>
        <w:tabs>
          <w:tab w:val="num" w:pos="6834"/>
        </w:tabs>
        <w:ind w:left="6834" w:hanging="360"/>
      </w:pPr>
    </w:lvl>
  </w:abstractNum>
  <w:abstractNum w:abstractNumId="41" w15:restartNumberingAfterBreak="0">
    <w:nsid w:val="67737D49"/>
    <w:multiLevelType w:val="hybridMultilevel"/>
    <w:tmpl w:val="99D4C3A4"/>
    <w:lvl w:ilvl="0" w:tplc="FFFFFFFF">
      <w:start w:val="1"/>
      <w:numFmt w:val="bullet"/>
      <w:lvlText w:val=""/>
      <w:lvlJc w:val="left"/>
      <w:pPr>
        <w:tabs>
          <w:tab w:val="num" w:pos="360"/>
        </w:tabs>
        <w:ind w:left="357" w:hanging="357"/>
      </w:pPr>
      <w:rPr>
        <w:rFonts w:ascii="Symbol" w:hAnsi="Symbol" w:hint="default"/>
        <w:sz w:val="24"/>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B41688B"/>
    <w:multiLevelType w:val="hybridMultilevel"/>
    <w:tmpl w:val="C68C828A"/>
    <w:lvl w:ilvl="0" w:tplc="FFFFFFFF">
      <w:start w:val="1"/>
      <w:numFmt w:val="bullet"/>
      <w:lvlText w:val=""/>
      <w:lvlJc w:val="left"/>
      <w:pPr>
        <w:tabs>
          <w:tab w:val="num" w:pos="-207"/>
        </w:tabs>
        <w:ind w:left="-210" w:hanging="357"/>
      </w:pPr>
      <w:rPr>
        <w:rFonts w:ascii="Symbol" w:hAnsi="Symbol" w:hint="default"/>
        <w:sz w:val="24"/>
      </w:rPr>
    </w:lvl>
    <w:lvl w:ilvl="1" w:tplc="FFFFFFFF">
      <w:start w:val="1"/>
      <w:numFmt w:val="bullet"/>
      <w:lvlText w:val="o"/>
      <w:lvlJc w:val="left"/>
      <w:pPr>
        <w:tabs>
          <w:tab w:val="num" w:pos="873"/>
        </w:tabs>
        <w:ind w:left="873" w:hanging="360"/>
      </w:pPr>
      <w:rPr>
        <w:rFonts w:ascii="Courier New" w:hAnsi="Courier New" w:hint="default"/>
      </w:rPr>
    </w:lvl>
    <w:lvl w:ilvl="2" w:tplc="08090001">
      <w:start w:val="1"/>
      <w:numFmt w:val="bullet"/>
      <w:lvlText w:val=""/>
      <w:lvlJc w:val="left"/>
      <w:pPr>
        <w:tabs>
          <w:tab w:val="num" w:pos="1593"/>
        </w:tabs>
        <w:ind w:left="1593" w:hanging="360"/>
      </w:pPr>
      <w:rPr>
        <w:rFonts w:ascii="Symbol" w:hAnsi="Symbol" w:hint="default"/>
      </w:rPr>
    </w:lvl>
    <w:lvl w:ilvl="3" w:tplc="FFFFFFFF">
      <w:start w:val="1"/>
      <w:numFmt w:val="bullet"/>
      <w:lvlText w:val=""/>
      <w:lvlJc w:val="left"/>
      <w:pPr>
        <w:tabs>
          <w:tab w:val="num" w:pos="2313"/>
        </w:tabs>
        <w:ind w:left="2313" w:hanging="360"/>
      </w:pPr>
      <w:rPr>
        <w:rFonts w:ascii="Symbol" w:hAnsi="Symbol" w:hint="default"/>
      </w:rPr>
    </w:lvl>
    <w:lvl w:ilvl="4" w:tplc="FFFFFFFF" w:tentative="1">
      <w:start w:val="1"/>
      <w:numFmt w:val="bullet"/>
      <w:lvlText w:val="o"/>
      <w:lvlJc w:val="left"/>
      <w:pPr>
        <w:tabs>
          <w:tab w:val="num" w:pos="3033"/>
        </w:tabs>
        <w:ind w:left="3033" w:hanging="360"/>
      </w:pPr>
      <w:rPr>
        <w:rFonts w:ascii="Courier New" w:hAnsi="Courier New" w:hint="default"/>
      </w:rPr>
    </w:lvl>
    <w:lvl w:ilvl="5" w:tplc="FFFFFFFF" w:tentative="1">
      <w:start w:val="1"/>
      <w:numFmt w:val="bullet"/>
      <w:lvlText w:val=""/>
      <w:lvlJc w:val="left"/>
      <w:pPr>
        <w:tabs>
          <w:tab w:val="num" w:pos="3753"/>
        </w:tabs>
        <w:ind w:left="3753" w:hanging="360"/>
      </w:pPr>
      <w:rPr>
        <w:rFonts w:ascii="Wingdings" w:hAnsi="Wingdings" w:hint="default"/>
      </w:rPr>
    </w:lvl>
    <w:lvl w:ilvl="6" w:tplc="FFFFFFFF" w:tentative="1">
      <w:start w:val="1"/>
      <w:numFmt w:val="bullet"/>
      <w:lvlText w:val=""/>
      <w:lvlJc w:val="left"/>
      <w:pPr>
        <w:tabs>
          <w:tab w:val="num" w:pos="4473"/>
        </w:tabs>
        <w:ind w:left="4473" w:hanging="360"/>
      </w:pPr>
      <w:rPr>
        <w:rFonts w:ascii="Symbol" w:hAnsi="Symbol" w:hint="default"/>
      </w:rPr>
    </w:lvl>
    <w:lvl w:ilvl="7" w:tplc="FFFFFFFF" w:tentative="1">
      <w:start w:val="1"/>
      <w:numFmt w:val="bullet"/>
      <w:lvlText w:val="o"/>
      <w:lvlJc w:val="left"/>
      <w:pPr>
        <w:tabs>
          <w:tab w:val="num" w:pos="5193"/>
        </w:tabs>
        <w:ind w:left="5193" w:hanging="360"/>
      </w:pPr>
      <w:rPr>
        <w:rFonts w:ascii="Courier New" w:hAnsi="Courier New" w:hint="default"/>
      </w:rPr>
    </w:lvl>
    <w:lvl w:ilvl="8" w:tplc="FFFFFFFF" w:tentative="1">
      <w:start w:val="1"/>
      <w:numFmt w:val="bullet"/>
      <w:lvlText w:val=""/>
      <w:lvlJc w:val="left"/>
      <w:pPr>
        <w:tabs>
          <w:tab w:val="num" w:pos="5913"/>
        </w:tabs>
        <w:ind w:left="5913" w:hanging="360"/>
      </w:pPr>
      <w:rPr>
        <w:rFonts w:ascii="Wingdings" w:hAnsi="Wingdings" w:hint="default"/>
      </w:rPr>
    </w:lvl>
  </w:abstractNum>
  <w:abstractNum w:abstractNumId="43" w15:restartNumberingAfterBreak="0">
    <w:nsid w:val="6E144534"/>
    <w:multiLevelType w:val="hybridMultilevel"/>
    <w:tmpl w:val="4F5AAC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4" w15:restartNumberingAfterBreak="0">
    <w:nsid w:val="6F4D27F1"/>
    <w:multiLevelType w:val="hybridMultilevel"/>
    <w:tmpl w:val="E4368F1C"/>
    <w:lvl w:ilvl="0" w:tplc="BC349DD8">
      <w:start w:val="1"/>
      <w:numFmt w:val="bullet"/>
      <w:lvlText w:val="-"/>
      <w:lvlJc w:val="left"/>
      <w:pPr>
        <w:ind w:left="1074"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BC349DD8">
      <w:start w:val="1"/>
      <w:numFmt w:val="bullet"/>
      <w:lvlText w:val="-"/>
      <w:lvlJc w:val="left"/>
      <w:pPr>
        <w:ind w:left="1794" w:hanging="360"/>
      </w:pPr>
      <w:rPr>
        <w:caps w:val="0"/>
        <w:strike w:val="0"/>
        <w:dstrike w:val="0"/>
        <w:outline w:val="0"/>
        <w:shadow w:val="0"/>
        <w:emboss w:val="0"/>
        <w:imprint w:val="0"/>
        <w:spacing w:val="0"/>
        <w:w w:val="100"/>
        <w:kern w:val="0"/>
        <w:position w:val="4"/>
        <w:sz w:val="22"/>
        <w:szCs w:val="29"/>
        <w:u w:val="none"/>
        <w:effect w:val="none"/>
        <w:vertAlign w:val="baseline"/>
      </w:rPr>
    </w:lvl>
    <w:lvl w:ilvl="2" w:tplc="08090005">
      <w:start w:val="1"/>
      <w:numFmt w:val="bullet"/>
      <w:lvlText w:val=""/>
      <w:lvlJc w:val="left"/>
      <w:pPr>
        <w:ind w:left="2514" w:hanging="360"/>
      </w:pPr>
      <w:rPr>
        <w:rFonts w:ascii="Wingdings" w:hAnsi="Wingdings" w:hint="default"/>
      </w:rPr>
    </w:lvl>
    <w:lvl w:ilvl="3" w:tplc="08090001">
      <w:start w:val="1"/>
      <w:numFmt w:val="bullet"/>
      <w:lvlText w:val=""/>
      <w:lvlJc w:val="left"/>
      <w:pPr>
        <w:ind w:left="3234" w:hanging="360"/>
      </w:pPr>
      <w:rPr>
        <w:rFonts w:ascii="Symbol" w:hAnsi="Symbol" w:hint="default"/>
      </w:rPr>
    </w:lvl>
    <w:lvl w:ilvl="4" w:tplc="08090003">
      <w:start w:val="1"/>
      <w:numFmt w:val="bullet"/>
      <w:lvlText w:val="o"/>
      <w:lvlJc w:val="left"/>
      <w:pPr>
        <w:ind w:left="3954" w:hanging="360"/>
      </w:pPr>
      <w:rPr>
        <w:rFonts w:ascii="Courier New" w:hAnsi="Courier New" w:cs="Courier New" w:hint="default"/>
      </w:rPr>
    </w:lvl>
    <w:lvl w:ilvl="5" w:tplc="08090005">
      <w:start w:val="1"/>
      <w:numFmt w:val="bullet"/>
      <w:lvlText w:val=""/>
      <w:lvlJc w:val="left"/>
      <w:pPr>
        <w:ind w:left="4674" w:hanging="360"/>
      </w:pPr>
      <w:rPr>
        <w:rFonts w:ascii="Wingdings" w:hAnsi="Wingdings" w:hint="default"/>
      </w:rPr>
    </w:lvl>
    <w:lvl w:ilvl="6" w:tplc="08090001">
      <w:start w:val="1"/>
      <w:numFmt w:val="bullet"/>
      <w:lvlText w:val=""/>
      <w:lvlJc w:val="left"/>
      <w:pPr>
        <w:ind w:left="5394" w:hanging="360"/>
      </w:pPr>
      <w:rPr>
        <w:rFonts w:ascii="Symbol" w:hAnsi="Symbol" w:hint="default"/>
      </w:rPr>
    </w:lvl>
    <w:lvl w:ilvl="7" w:tplc="08090003">
      <w:start w:val="1"/>
      <w:numFmt w:val="bullet"/>
      <w:lvlText w:val="o"/>
      <w:lvlJc w:val="left"/>
      <w:pPr>
        <w:ind w:left="6114" w:hanging="360"/>
      </w:pPr>
      <w:rPr>
        <w:rFonts w:ascii="Courier New" w:hAnsi="Courier New" w:cs="Courier New" w:hint="default"/>
      </w:rPr>
    </w:lvl>
    <w:lvl w:ilvl="8" w:tplc="08090005">
      <w:start w:val="1"/>
      <w:numFmt w:val="bullet"/>
      <w:lvlText w:val=""/>
      <w:lvlJc w:val="left"/>
      <w:pPr>
        <w:ind w:left="6834" w:hanging="360"/>
      </w:pPr>
      <w:rPr>
        <w:rFonts w:ascii="Wingdings" w:hAnsi="Wingdings" w:hint="default"/>
      </w:rPr>
    </w:lvl>
  </w:abstractNum>
  <w:abstractNum w:abstractNumId="45" w15:restartNumberingAfterBreak="0">
    <w:nsid w:val="6FE04436"/>
    <w:multiLevelType w:val="hybridMultilevel"/>
    <w:tmpl w:val="FD8A64EA"/>
    <w:lvl w:ilvl="0" w:tplc="A4F03CB6">
      <w:start w:val="1"/>
      <w:numFmt w:val="bullet"/>
      <w:lvlText w:val=""/>
      <w:lvlJc w:val="left"/>
      <w:pPr>
        <w:tabs>
          <w:tab w:val="num" w:pos="360"/>
        </w:tabs>
        <w:ind w:left="360" w:hanging="360"/>
      </w:pPr>
      <w:rPr>
        <w:rFonts w:ascii="Symbol" w:hAnsi="Symbol" w:hint="default"/>
      </w:rPr>
    </w:lvl>
    <w:lvl w:ilvl="1" w:tplc="7C1E1144">
      <w:start w:val="1"/>
      <w:numFmt w:val="bullet"/>
      <w:lvlText w:val="o"/>
      <w:lvlJc w:val="left"/>
      <w:pPr>
        <w:tabs>
          <w:tab w:val="num" w:pos="1080"/>
        </w:tabs>
        <w:ind w:left="1080" w:hanging="360"/>
      </w:pPr>
      <w:rPr>
        <w:rFonts w:ascii="Courier New" w:hAnsi="Courier New" w:cs="Courier New" w:hint="default"/>
      </w:rPr>
    </w:lvl>
    <w:lvl w:ilvl="2" w:tplc="E2127D7C">
      <w:start w:val="1"/>
      <w:numFmt w:val="bullet"/>
      <w:lvlText w:val=""/>
      <w:lvlJc w:val="left"/>
      <w:pPr>
        <w:tabs>
          <w:tab w:val="num" w:pos="1800"/>
        </w:tabs>
        <w:ind w:left="1800" w:hanging="360"/>
      </w:pPr>
      <w:rPr>
        <w:rFonts w:ascii="Wingdings" w:hAnsi="Wingdings" w:hint="default"/>
      </w:rPr>
    </w:lvl>
    <w:lvl w:ilvl="3" w:tplc="6084FFC2">
      <w:start w:val="1"/>
      <w:numFmt w:val="bullet"/>
      <w:lvlText w:val=""/>
      <w:lvlJc w:val="left"/>
      <w:pPr>
        <w:tabs>
          <w:tab w:val="num" w:pos="2520"/>
        </w:tabs>
        <w:ind w:left="2520" w:hanging="360"/>
      </w:pPr>
      <w:rPr>
        <w:rFonts w:ascii="Symbol" w:hAnsi="Symbol" w:hint="default"/>
      </w:rPr>
    </w:lvl>
    <w:lvl w:ilvl="4" w:tplc="59105708">
      <w:start w:val="1"/>
      <w:numFmt w:val="bullet"/>
      <w:lvlText w:val="o"/>
      <w:lvlJc w:val="left"/>
      <w:pPr>
        <w:tabs>
          <w:tab w:val="num" w:pos="3240"/>
        </w:tabs>
        <w:ind w:left="3240" w:hanging="360"/>
      </w:pPr>
      <w:rPr>
        <w:rFonts w:ascii="Courier New" w:hAnsi="Courier New" w:cs="Courier New" w:hint="default"/>
      </w:rPr>
    </w:lvl>
    <w:lvl w:ilvl="5" w:tplc="27E044A6">
      <w:start w:val="1"/>
      <w:numFmt w:val="bullet"/>
      <w:lvlText w:val=""/>
      <w:lvlJc w:val="left"/>
      <w:pPr>
        <w:tabs>
          <w:tab w:val="num" w:pos="3960"/>
        </w:tabs>
        <w:ind w:left="3960" w:hanging="360"/>
      </w:pPr>
      <w:rPr>
        <w:rFonts w:ascii="Wingdings" w:hAnsi="Wingdings" w:hint="default"/>
      </w:rPr>
    </w:lvl>
    <w:lvl w:ilvl="6" w:tplc="1E6674DA">
      <w:start w:val="1"/>
      <w:numFmt w:val="bullet"/>
      <w:lvlText w:val=""/>
      <w:lvlJc w:val="left"/>
      <w:pPr>
        <w:tabs>
          <w:tab w:val="num" w:pos="4680"/>
        </w:tabs>
        <w:ind w:left="4680" w:hanging="360"/>
      </w:pPr>
      <w:rPr>
        <w:rFonts w:ascii="Symbol" w:hAnsi="Symbol" w:hint="default"/>
      </w:rPr>
    </w:lvl>
    <w:lvl w:ilvl="7" w:tplc="620CFC7C">
      <w:start w:val="1"/>
      <w:numFmt w:val="bullet"/>
      <w:lvlText w:val="o"/>
      <w:lvlJc w:val="left"/>
      <w:pPr>
        <w:tabs>
          <w:tab w:val="num" w:pos="5400"/>
        </w:tabs>
        <w:ind w:left="5400" w:hanging="360"/>
      </w:pPr>
      <w:rPr>
        <w:rFonts w:ascii="Courier New" w:hAnsi="Courier New" w:cs="Courier New" w:hint="default"/>
      </w:rPr>
    </w:lvl>
    <w:lvl w:ilvl="8" w:tplc="BBBEF5B0">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72382548"/>
    <w:multiLevelType w:val="hybridMultilevel"/>
    <w:tmpl w:val="DA3606F0"/>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 w15:restartNumberingAfterBreak="0">
    <w:nsid w:val="73B36629"/>
    <w:multiLevelType w:val="hybridMultilevel"/>
    <w:tmpl w:val="141AAE64"/>
    <w:lvl w:ilvl="0" w:tplc="1670454C">
      <w:start w:val="1"/>
      <w:numFmt w:val="bullet"/>
      <w:lvlText w:val="•"/>
      <w:lvlJc w:val="left"/>
      <w:pPr>
        <w:ind w:left="360" w:hanging="360"/>
      </w:pPr>
      <w:rPr>
        <w:rFonts w:ascii="Calibri" w:hAnsi="Calibri" w:hint="default"/>
        <w:caps w:val="0"/>
        <w:strike w:val="0"/>
        <w:dstrike w:val="0"/>
        <w:outline w:val="0"/>
        <w:emboss w:val="0"/>
        <w:imprint w:val="0"/>
        <w:color w:val="auto"/>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8" w15:restartNumberingAfterBreak="0">
    <w:nsid w:val="75F74F6A"/>
    <w:multiLevelType w:val="hybridMultilevel"/>
    <w:tmpl w:val="D3949606"/>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79021197"/>
    <w:multiLevelType w:val="hybridMultilevel"/>
    <w:tmpl w:val="29646120"/>
    <w:lvl w:ilvl="0" w:tplc="08090001">
      <w:start w:val="1"/>
      <w:numFmt w:val="bullet"/>
      <w:lvlText w:val=""/>
      <w:lvlJc w:val="left"/>
      <w:pPr>
        <w:ind w:left="360" w:hanging="360"/>
      </w:pPr>
      <w:rPr>
        <w:rFonts w:ascii="Symbol" w:hAnsi="Symbol" w:hint="default"/>
      </w:rPr>
    </w:lvl>
    <w:lvl w:ilvl="1" w:tplc="FEC0BBC8">
      <w:start w:val="1"/>
      <w:numFmt w:val="bullet"/>
      <w:lvlText w:val="o"/>
      <w:lvlJc w:val="left"/>
      <w:pPr>
        <w:ind w:left="1080" w:hanging="360"/>
      </w:pPr>
      <w:rPr>
        <w:rFonts w:ascii="Courier New" w:hAnsi="Courier New" w:cs="Times New Roman" w:hint="default"/>
      </w:rPr>
    </w:lvl>
    <w:lvl w:ilvl="2" w:tplc="9F32AE52">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A10CCC40">
      <w:start w:val="1"/>
      <w:numFmt w:val="bullet"/>
      <w:lvlText w:val="o"/>
      <w:lvlJc w:val="left"/>
      <w:pPr>
        <w:ind w:left="3240" w:hanging="360"/>
      </w:pPr>
      <w:rPr>
        <w:rFonts w:ascii="Courier New" w:hAnsi="Courier New" w:cs="Times New Roman" w:hint="default"/>
      </w:rPr>
    </w:lvl>
    <w:lvl w:ilvl="5" w:tplc="2730D8A4">
      <w:start w:val="1"/>
      <w:numFmt w:val="bullet"/>
      <w:lvlText w:val=""/>
      <w:lvlJc w:val="left"/>
      <w:pPr>
        <w:ind w:left="3960" w:hanging="360"/>
      </w:pPr>
      <w:rPr>
        <w:rFonts w:ascii="Wingdings" w:hAnsi="Wingdings" w:hint="default"/>
      </w:rPr>
    </w:lvl>
    <w:lvl w:ilvl="6" w:tplc="87541FBC">
      <w:start w:val="1"/>
      <w:numFmt w:val="bullet"/>
      <w:lvlText w:val=""/>
      <w:lvlJc w:val="left"/>
      <w:pPr>
        <w:ind w:left="4680" w:hanging="360"/>
      </w:pPr>
      <w:rPr>
        <w:rFonts w:ascii="Symbol" w:hAnsi="Symbol" w:hint="default"/>
      </w:rPr>
    </w:lvl>
    <w:lvl w:ilvl="7" w:tplc="D4C043BC">
      <w:start w:val="1"/>
      <w:numFmt w:val="bullet"/>
      <w:lvlText w:val="o"/>
      <w:lvlJc w:val="left"/>
      <w:pPr>
        <w:ind w:left="5400" w:hanging="360"/>
      </w:pPr>
      <w:rPr>
        <w:rFonts w:ascii="Courier New" w:hAnsi="Courier New" w:cs="Times New Roman" w:hint="default"/>
      </w:rPr>
    </w:lvl>
    <w:lvl w:ilvl="8" w:tplc="DC288C9E">
      <w:start w:val="1"/>
      <w:numFmt w:val="bullet"/>
      <w:lvlText w:val=""/>
      <w:lvlJc w:val="left"/>
      <w:pPr>
        <w:ind w:left="6120" w:hanging="360"/>
      </w:pPr>
      <w:rPr>
        <w:rFonts w:ascii="Wingdings" w:hAnsi="Wingdings" w:hint="default"/>
      </w:rPr>
    </w:lvl>
  </w:abstractNum>
  <w:num w:numId="1">
    <w:abstractNumId w:val="36"/>
  </w:num>
  <w:num w:numId="2">
    <w:abstractNumId w:val="14"/>
  </w:num>
  <w:num w:numId="3">
    <w:abstractNumId w:val="46"/>
  </w:num>
  <w:num w:numId="4">
    <w:abstractNumId w:val="44"/>
  </w:num>
  <w:num w:numId="5">
    <w:abstractNumId w:val="9"/>
  </w:num>
  <w:num w:numId="6">
    <w:abstractNumId w:val="18"/>
  </w:num>
  <w:num w:numId="7">
    <w:abstractNumId w:val="25"/>
  </w:num>
  <w:num w:numId="8">
    <w:abstractNumId w:val="45"/>
  </w:num>
  <w:num w:numId="9">
    <w:abstractNumId w:val="27"/>
  </w:num>
  <w:num w:numId="10">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30"/>
  </w:num>
  <w:num w:numId="13">
    <w:abstractNumId w:val="23"/>
  </w:num>
  <w:num w:numId="14">
    <w:abstractNumId w:val="16"/>
  </w:num>
  <w:num w:numId="15">
    <w:abstractNumId w:val="22"/>
  </w:num>
  <w:num w:numId="16">
    <w:abstractNumId w:val="49"/>
  </w:num>
  <w:num w:numId="17">
    <w:abstractNumId w:val="39"/>
  </w:num>
  <w:num w:numId="18">
    <w:abstractNumId w:val="41"/>
  </w:num>
  <w:num w:numId="19">
    <w:abstractNumId w:val="43"/>
  </w:num>
  <w:num w:numId="20">
    <w:abstractNumId w:val="19"/>
  </w:num>
  <w:num w:numId="21">
    <w:abstractNumId w:val="20"/>
  </w:num>
  <w:num w:numId="22">
    <w:abstractNumId w:val="6"/>
  </w:num>
  <w:num w:numId="23">
    <w:abstractNumId w:val="28"/>
  </w:num>
  <w:num w:numId="24">
    <w:abstractNumId w:val="12"/>
  </w:num>
  <w:num w:numId="25">
    <w:abstractNumId w:val="38"/>
  </w:num>
  <w:num w:numId="26">
    <w:abstractNumId w:val="24"/>
  </w:num>
  <w:num w:numId="2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num>
  <w:num w:numId="29">
    <w:abstractNumId w:val="7"/>
  </w:num>
  <w:num w:numId="30">
    <w:abstractNumId w:val="48"/>
  </w:num>
  <w:num w:numId="31">
    <w:abstractNumId w:val="33"/>
  </w:num>
  <w:num w:numId="32">
    <w:abstractNumId w:val="0"/>
  </w:num>
  <w:num w:numId="33">
    <w:abstractNumId w:val="42"/>
  </w:num>
  <w:num w:numId="34">
    <w:abstractNumId w:val="15"/>
  </w:num>
  <w:num w:numId="35">
    <w:abstractNumId w:val="26"/>
  </w:num>
  <w:num w:numId="36">
    <w:abstractNumId w:val="31"/>
  </w:num>
  <w:num w:numId="37">
    <w:abstractNumId w:val="13"/>
  </w:num>
  <w:num w:numId="38">
    <w:abstractNumId w:val="8"/>
  </w:num>
  <w:num w:numId="39">
    <w:abstractNumId w:val="29"/>
  </w:num>
  <w:num w:numId="40">
    <w:abstractNumId w:val="35"/>
  </w:num>
  <w:num w:numId="41">
    <w:abstractNumId w:val="32"/>
  </w:num>
  <w:num w:numId="42">
    <w:abstractNumId w:val="10"/>
  </w:num>
  <w:num w:numId="43">
    <w:abstractNumId w:val="47"/>
  </w:num>
  <w:num w:numId="44">
    <w:abstractNumId w:val="11"/>
  </w:num>
  <w:num w:numId="45">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6E1"/>
    <w:rsid w:val="0000187B"/>
    <w:rsid w:val="000052E4"/>
    <w:rsid w:val="00022142"/>
    <w:rsid w:val="0003011A"/>
    <w:rsid w:val="00030C4B"/>
    <w:rsid w:val="00036F3E"/>
    <w:rsid w:val="000558D6"/>
    <w:rsid w:val="0009149B"/>
    <w:rsid w:val="0009667F"/>
    <w:rsid w:val="0009702C"/>
    <w:rsid w:val="000A53C2"/>
    <w:rsid w:val="000A7BDD"/>
    <w:rsid w:val="000B47E5"/>
    <w:rsid w:val="000B679D"/>
    <w:rsid w:val="000C075B"/>
    <w:rsid w:val="000C0AC6"/>
    <w:rsid w:val="000D0B11"/>
    <w:rsid w:val="00101728"/>
    <w:rsid w:val="001268D2"/>
    <w:rsid w:val="001311D1"/>
    <w:rsid w:val="001539C6"/>
    <w:rsid w:val="001540C5"/>
    <w:rsid w:val="00162525"/>
    <w:rsid w:val="00180487"/>
    <w:rsid w:val="00180C2F"/>
    <w:rsid w:val="0021112F"/>
    <w:rsid w:val="002177DA"/>
    <w:rsid w:val="00230B4B"/>
    <w:rsid w:val="00256797"/>
    <w:rsid w:val="002713ED"/>
    <w:rsid w:val="00281DE2"/>
    <w:rsid w:val="00297C8F"/>
    <w:rsid w:val="002D5F97"/>
    <w:rsid w:val="002D7AA1"/>
    <w:rsid w:val="002E5CFE"/>
    <w:rsid w:val="002F57D0"/>
    <w:rsid w:val="002F5C8C"/>
    <w:rsid w:val="0033283F"/>
    <w:rsid w:val="0034251D"/>
    <w:rsid w:val="00350653"/>
    <w:rsid w:val="00361A2C"/>
    <w:rsid w:val="00363CFA"/>
    <w:rsid w:val="00375F0D"/>
    <w:rsid w:val="00380BF3"/>
    <w:rsid w:val="003B06A1"/>
    <w:rsid w:val="003C0226"/>
    <w:rsid w:val="003C67C6"/>
    <w:rsid w:val="003D1ADE"/>
    <w:rsid w:val="003E3A83"/>
    <w:rsid w:val="003E63BE"/>
    <w:rsid w:val="003F2585"/>
    <w:rsid w:val="003F57E5"/>
    <w:rsid w:val="004035C0"/>
    <w:rsid w:val="00423C7B"/>
    <w:rsid w:val="004413BB"/>
    <w:rsid w:val="0044780C"/>
    <w:rsid w:val="00450FFB"/>
    <w:rsid w:val="00491063"/>
    <w:rsid w:val="00494E0F"/>
    <w:rsid w:val="004A015F"/>
    <w:rsid w:val="004A4741"/>
    <w:rsid w:val="004D24D1"/>
    <w:rsid w:val="004D26EB"/>
    <w:rsid w:val="004D4584"/>
    <w:rsid w:val="004D57B9"/>
    <w:rsid w:val="004D5CB7"/>
    <w:rsid w:val="004E564F"/>
    <w:rsid w:val="004E7887"/>
    <w:rsid w:val="004F0276"/>
    <w:rsid w:val="004F4E20"/>
    <w:rsid w:val="0054485C"/>
    <w:rsid w:val="00546CDE"/>
    <w:rsid w:val="00547104"/>
    <w:rsid w:val="00553957"/>
    <w:rsid w:val="00556204"/>
    <w:rsid w:val="005643C8"/>
    <w:rsid w:val="00581D41"/>
    <w:rsid w:val="00582926"/>
    <w:rsid w:val="00584BDF"/>
    <w:rsid w:val="005855CA"/>
    <w:rsid w:val="00592671"/>
    <w:rsid w:val="005939C5"/>
    <w:rsid w:val="005A38FB"/>
    <w:rsid w:val="005A5BCC"/>
    <w:rsid w:val="005B6AF1"/>
    <w:rsid w:val="005B7BF6"/>
    <w:rsid w:val="005C50BE"/>
    <w:rsid w:val="005D23F1"/>
    <w:rsid w:val="005D630E"/>
    <w:rsid w:val="005E074C"/>
    <w:rsid w:val="005F50AD"/>
    <w:rsid w:val="00601D9B"/>
    <w:rsid w:val="00611042"/>
    <w:rsid w:val="006142C7"/>
    <w:rsid w:val="006153AE"/>
    <w:rsid w:val="006279F7"/>
    <w:rsid w:val="00662272"/>
    <w:rsid w:val="00664BE6"/>
    <w:rsid w:val="00666BCD"/>
    <w:rsid w:val="00691BD1"/>
    <w:rsid w:val="006B10FA"/>
    <w:rsid w:val="006E5F6D"/>
    <w:rsid w:val="006F004A"/>
    <w:rsid w:val="00706F4C"/>
    <w:rsid w:val="007178BA"/>
    <w:rsid w:val="00726B65"/>
    <w:rsid w:val="00732AF0"/>
    <w:rsid w:val="007445AB"/>
    <w:rsid w:val="00777FDD"/>
    <w:rsid w:val="007A6390"/>
    <w:rsid w:val="007F7165"/>
    <w:rsid w:val="00821401"/>
    <w:rsid w:val="008234EA"/>
    <w:rsid w:val="00836287"/>
    <w:rsid w:val="00852242"/>
    <w:rsid w:val="008731AE"/>
    <w:rsid w:val="00891B51"/>
    <w:rsid w:val="00893D32"/>
    <w:rsid w:val="00896E21"/>
    <w:rsid w:val="008C3FF3"/>
    <w:rsid w:val="00900118"/>
    <w:rsid w:val="00917C52"/>
    <w:rsid w:val="0099564E"/>
    <w:rsid w:val="009A1AA9"/>
    <w:rsid w:val="009A67F8"/>
    <w:rsid w:val="009A7C4C"/>
    <w:rsid w:val="009D25F9"/>
    <w:rsid w:val="009F6221"/>
    <w:rsid w:val="00A032CA"/>
    <w:rsid w:val="00A20686"/>
    <w:rsid w:val="00A26C35"/>
    <w:rsid w:val="00A43783"/>
    <w:rsid w:val="00A6103B"/>
    <w:rsid w:val="00A67FDC"/>
    <w:rsid w:val="00A7762D"/>
    <w:rsid w:val="00A8237D"/>
    <w:rsid w:val="00A85545"/>
    <w:rsid w:val="00A972AB"/>
    <w:rsid w:val="00AB57FB"/>
    <w:rsid w:val="00AC34BE"/>
    <w:rsid w:val="00AE021B"/>
    <w:rsid w:val="00AE12C8"/>
    <w:rsid w:val="00AF4C36"/>
    <w:rsid w:val="00AF611C"/>
    <w:rsid w:val="00B02EC5"/>
    <w:rsid w:val="00B06532"/>
    <w:rsid w:val="00B310E0"/>
    <w:rsid w:val="00B4039C"/>
    <w:rsid w:val="00B52BA0"/>
    <w:rsid w:val="00B57478"/>
    <w:rsid w:val="00B8110F"/>
    <w:rsid w:val="00B82E46"/>
    <w:rsid w:val="00BA62EC"/>
    <w:rsid w:val="00BD57A5"/>
    <w:rsid w:val="00BE0E2E"/>
    <w:rsid w:val="00C012FF"/>
    <w:rsid w:val="00C15F3E"/>
    <w:rsid w:val="00C54259"/>
    <w:rsid w:val="00C837D0"/>
    <w:rsid w:val="00C94CB6"/>
    <w:rsid w:val="00CA1AA6"/>
    <w:rsid w:val="00CA26E1"/>
    <w:rsid w:val="00CB39AA"/>
    <w:rsid w:val="00CB78F1"/>
    <w:rsid w:val="00CD2E43"/>
    <w:rsid w:val="00CD35E5"/>
    <w:rsid w:val="00D01E5E"/>
    <w:rsid w:val="00D05548"/>
    <w:rsid w:val="00D37C9C"/>
    <w:rsid w:val="00D4654F"/>
    <w:rsid w:val="00D5752E"/>
    <w:rsid w:val="00D578BE"/>
    <w:rsid w:val="00D80D49"/>
    <w:rsid w:val="00DA4997"/>
    <w:rsid w:val="00DA6C1C"/>
    <w:rsid w:val="00DC568F"/>
    <w:rsid w:val="00DD34B9"/>
    <w:rsid w:val="00DE0294"/>
    <w:rsid w:val="00E2260C"/>
    <w:rsid w:val="00E32368"/>
    <w:rsid w:val="00E43904"/>
    <w:rsid w:val="00E47DC6"/>
    <w:rsid w:val="00E60DFE"/>
    <w:rsid w:val="00E62694"/>
    <w:rsid w:val="00E67E65"/>
    <w:rsid w:val="00E801BE"/>
    <w:rsid w:val="00EB2A68"/>
    <w:rsid w:val="00EB36A3"/>
    <w:rsid w:val="00EC1657"/>
    <w:rsid w:val="00EE2D2C"/>
    <w:rsid w:val="00F11B04"/>
    <w:rsid w:val="00F241CD"/>
    <w:rsid w:val="00F407E7"/>
    <w:rsid w:val="00F51615"/>
    <w:rsid w:val="00F53D78"/>
    <w:rsid w:val="00F61A23"/>
    <w:rsid w:val="00F70888"/>
    <w:rsid w:val="00FA0643"/>
    <w:rsid w:val="00FC5F3C"/>
    <w:rsid w:val="00FC7358"/>
    <w:rsid w:val="00FD0B08"/>
    <w:rsid w:val="00FD7C47"/>
    <w:rsid w:val="00FE0F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70B70B"/>
  <w15:docId w15:val="{180A0F7E-D5CF-482D-A627-D5B3A7AE3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C52"/>
    <w:pPr>
      <w:suppressAutoHyphens/>
      <w:spacing w:after="0" w:line="240" w:lineRule="auto"/>
    </w:pPr>
    <w:rPr>
      <w:rFonts w:ascii="Times New Roman" w:eastAsia="Times New Roman" w:hAnsi="Times New Roman" w:cs="Calibri"/>
      <w:sz w:val="24"/>
      <w:szCs w:val="24"/>
      <w:lang w:eastAsia="ar-SA"/>
    </w:rPr>
  </w:style>
  <w:style w:type="paragraph" w:styleId="Heading1">
    <w:name w:val="heading 1"/>
    <w:basedOn w:val="Normal"/>
    <w:next w:val="Normal"/>
    <w:link w:val="Heading1Char"/>
    <w:qFormat/>
    <w:rsid w:val="0034251D"/>
    <w:pPr>
      <w:keepNext/>
      <w:suppressAutoHyphens w:val="0"/>
      <w:spacing w:before="240" w:after="60"/>
      <w:outlineLvl w:val="0"/>
    </w:pPr>
    <w:rPr>
      <w:rFonts w:ascii="Arial" w:hAnsi="Arial" w:cs="Arial"/>
      <w:b/>
      <w:bCs/>
      <w:kern w:val="32"/>
      <w:sz w:val="32"/>
      <w:szCs w:val="32"/>
      <w:lang w:eastAsia="en-US"/>
    </w:rPr>
  </w:style>
  <w:style w:type="paragraph" w:styleId="Heading2">
    <w:name w:val="heading 2"/>
    <w:basedOn w:val="Normal"/>
    <w:next w:val="Normal"/>
    <w:link w:val="Heading2Char"/>
    <w:uiPriority w:val="9"/>
    <w:semiHidden/>
    <w:unhideWhenUsed/>
    <w:qFormat/>
    <w:rsid w:val="00DD34B9"/>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uiPriority w:val="9"/>
    <w:semiHidden/>
    <w:unhideWhenUsed/>
    <w:qFormat/>
    <w:rsid w:val="00582926"/>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6">
    <w:name w:val="heading 6"/>
    <w:basedOn w:val="Normal"/>
    <w:next w:val="Normal"/>
    <w:link w:val="Heading6Char"/>
    <w:uiPriority w:val="9"/>
    <w:semiHidden/>
    <w:unhideWhenUsed/>
    <w:qFormat/>
    <w:rsid w:val="00893D3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26E1"/>
    <w:pPr>
      <w:tabs>
        <w:tab w:val="center" w:pos="4513"/>
        <w:tab w:val="right" w:pos="9026"/>
      </w:tabs>
    </w:pPr>
  </w:style>
  <w:style w:type="character" w:customStyle="1" w:styleId="HeaderChar">
    <w:name w:val="Header Char"/>
    <w:basedOn w:val="DefaultParagraphFont"/>
    <w:link w:val="Header"/>
    <w:uiPriority w:val="99"/>
    <w:rsid w:val="00CA26E1"/>
  </w:style>
  <w:style w:type="paragraph" w:styleId="Footer">
    <w:name w:val="footer"/>
    <w:basedOn w:val="Normal"/>
    <w:link w:val="FooterChar"/>
    <w:uiPriority w:val="99"/>
    <w:unhideWhenUsed/>
    <w:rsid w:val="00CA26E1"/>
    <w:pPr>
      <w:tabs>
        <w:tab w:val="center" w:pos="4513"/>
        <w:tab w:val="right" w:pos="9026"/>
      </w:tabs>
    </w:pPr>
  </w:style>
  <w:style w:type="character" w:customStyle="1" w:styleId="FooterChar">
    <w:name w:val="Footer Char"/>
    <w:basedOn w:val="DefaultParagraphFont"/>
    <w:link w:val="Footer"/>
    <w:uiPriority w:val="99"/>
    <w:rsid w:val="00CA26E1"/>
  </w:style>
  <w:style w:type="paragraph" w:styleId="ListParagraph">
    <w:name w:val="List Paragraph"/>
    <w:basedOn w:val="Normal"/>
    <w:uiPriority w:val="34"/>
    <w:qFormat/>
    <w:rsid w:val="006B10FA"/>
    <w:pPr>
      <w:ind w:left="720"/>
      <w:contextualSpacing/>
    </w:pPr>
  </w:style>
  <w:style w:type="paragraph" w:styleId="BalloonText">
    <w:name w:val="Balloon Text"/>
    <w:basedOn w:val="Normal"/>
    <w:link w:val="BalloonTextChar"/>
    <w:uiPriority w:val="99"/>
    <w:semiHidden/>
    <w:unhideWhenUsed/>
    <w:rsid w:val="006B10FA"/>
    <w:rPr>
      <w:rFonts w:ascii="Tahoma" w:hAnsi="Tahoma" w:cs="Tahoma"/>
      <w:sz w:val="16"/>
      <w:szCs w:val="16"/>
    </w:rPr>
  </w:style>
  <w:style w:type="character" w:customStyle="1" w:styleId="BalloonTextChar">
    <w:name w:val="Balloon Text Char"/>
    <w:basedOn w:val="DefaultParagraphFont"/>
    <w:link w:val="BalloonText"/>
    <w:uiPriority w:val="99"/>
    <w:semiHidden/>
    <w:rsid w:val="006B10FA"/>
    <w:rPr>
      <w:rFonts w:ascii="Tahoma" w:hAnsi="Tahoma" w:cs="Tahoma"/>
      <w:sz w:val="16"/>
      <w:szCs w:val="16"/>
    </w:rPr>
  </w:style>
  <w:style w:type="character" w:customStyle="1" w:styleId="WW8Num5z0">
    <w:name w:val="WW8Num5z0"/>
    <w:rsid w:val="00BD57A5"/>
    <w:rPr>
      <w:rFonts w:ascii="Wingdings" w:hAnsi="Wingdings"/>
      <w:color w:val="6FB656"/>
    </w:rPr>
  </w:style>
  <w:style w:type="character" w:customStyle="1" w:styleId="WW8Num6z0">
    <w:name w:val="WW8Num6z0"/>
    <w:rsid w:val="004D4584"/>
    <w:rPr>
      <w:rFonts w:ascii="Symbol" w:eastAsia="Times New Roman" w:hAnsi="Symbol"/>
    </w:rPr>
  </w:style>
  <w:style w:type="character" w:styleId="Hyperlink">
    <w:name w:val="Hyperlink"/>
    <w:basedOn w:val="DefaultParagraphFont"/>
    <w:uiPriority w:val="99"/>
    <w:unhideWhenUsed/>
    <w:rsid w:val="00CA1AA6"/>
    <w:rPr>
      <w:color w:val="0000FF" w:themeColor="hyperlink"/>
      <w:u w:val="single"/>
    </w:rPr>
  </w:style>
  <w:style w:type="character" w:styleId="UnresolvedMention">
    <w:name w:val="Unresolved Mention"/>
    <w:basedOn w:val="DefaultParagraphFont"/>
    <w:uiPriority w:val="99"/>
    <w:semiHidden/>
    <w:unhideWhenUsed/>
    <w:rsid w:val="00CA1AA6"/>
    <w:rPr>
      <w:color w:val="605E5C"/>
      <w:shd w:val="clear" w:color="auto" w:fill="E1DFDD"/>
    </w:rPr>
  </w:style>
  <w:style w:type="paragraph" w:styleId="NormalWeb">
    <w:name w:val="Normal (Web)"/>
    <w:basedOn w:val="Normal"/>
    <w:uiPriority w:val="99"/>
    <w:unhideWhenUsed/>
    <w:rsid w:val="00DA6C1C"/>
    <w:pPr>
      <w:suppressAutoHyphens w:val="0"/>
      <w:spacing w:before="100" w:beforeAutospacing="1" w:after="100" w:afterAutospacing="1" w:line="384" w:lineRule="atLeast"/>
    </w:pPr>
    <w:rPr>
      <w:rFonts w:cs="Times New Roman"/>
      <w:lang w:eastAsia="en-GB"/>
    </w:rPr>
  </w:style>
  <w:style w:type="paragraph" w:customStyle="1" w:styleId="DfESBullets">
    <w:name w:val="DfESBullets"/>
    <w:basedOn w:val="Normal"/>
    <w:link w:val="DfESBulletsChar"/>
    <w:rsid w:val="00DA6C1C"/>
    <w:pPr>
      <w:widowControl w:val="0"/>
      <w:numPr>
        <w:ilvl w:val="1"/>
        <w:numId w:val="1"/>
      </w:numPr>
      <w:suppressAutoHyphens w:val="0"/>
      <w:overflowPunct w:val="0"/>
      <w:autoSpaceDE w:val="0"/>
      <w:autoSpaceDN w:val="0"/>
      <w:adjustRightInd w:val="0"/>
      <w:spacing w:after="240"/>
      <w:textAlignment w:val="baseline"/>
    </w:pPr>
    <w:rPr>
      <w:rFonts w:ascii="Arial" w:hAnsi="Arial" w:cs="Arial"/>
      <w:sz w:val="22"/>
      <w:szCs w:val="20"/>
      <w:lang w:eastAsia="en-US"/>
    </w:rPr>
  </w:style>
  <w:style w:type="character" w:customStyle="1" w:styleId="DfESBulletsChar">
    <w:name w:val="DfESBullets Char"/>
    <w:link w:val="DfESBullets"/>
    <w:locked/>
    <w:rsid w:val="00DA6C1C"/>
    <w:rPr>
      <w:rFonts w:ascii="Arial" w:eastAsia="Times New Roman" w:hAnsi="Arial" w:cs="Arial"/>
      <w:szCs w:val="20"/>
    </w:rPr>
  </w:style>
  <w:style w:type="table" w:styleId="GridTable5Dark-Accent5">
    <w:name w:val="Grid Table 5 Dark Accent 5"/>
    <w:basedOn w:val="TableNormal"/>
    <w:uiPriority w:val="50"/>
    <w:rsid w:val="00036F3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styleId="Strong">
    <w:name w:val="Strong"/>
    <w:uiPriority w:val="22"/>
    <w:qFormat/>
    <w:rsid w:val="00FD7C47"/>
    <w:rPr>
      <w:b/>
      <w:bCs/>
    </w:rPr>
  </w:style>
  <w:style w:type="paragraph" w:styleId="NoSpacing">
    <w:name w:val="No Spacing"/>
    <w:uiPriority w:val="1"/>
    <w:qFormat/>
    <w:rsid w:val="00AF611C"/>
    <w:pPr>
      <w:spacing w:after="0" w:line="240" w:lineRule="auto"/>
    </w:pPr>
    <w:rPr>
      <w:rFonts w:ascii="Calibri" w:eastAsia="Calibri" w:hAnsi="Calibri" w:cs="Times New Roman"/>
    </w:rPr>
  </w:style>
  <w:style w:type="table" w:styleId="TableGrid">
    <w:name w:val="Table Grid"/>
    <w:basedOn w:val="TableNormal"/>
    <w:uiPriority w:val="59"/>
    <w:rsid w:val="00423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23C7B"/>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Accent6">
    <w:name w:val="Grid Table 5 Dark Accent 6"/>
    <w:basedOn w:val="TableNormal"/>
    <w:uiPriority w:val="50"/>
    <w:rsid w:val="00E439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character" w:customStyle="1" w:styleId="Heading1Char">
    <w:name w:val="Heading 1 Char"/>
    <w:basedOn w:val="DefaultParagraphFont"/>
    <w:link w:val="Heading1"/>
    <w:rsid w:val="0034251D"/>
    <w:rPr>
      <w:rFonts w:ascii="Arial" w:eastAsia="Times New Roman" w:hAnsi="Arial" w:cs="Arial"/>
      <w:b/>
      <w:bCs/>
      <w:kern w:val="32"/>
      <w:sz w:val="32"/>
      <w:szCs w:val="32"/>
    </w:rPr>
  </w:style>
  <w:style w:type="character" w:customStyle="1" w:styleId="Heading6Char">
    <w:name w:val="Heading 6 Char"/>
    <w:basedOn w:val="DefaultParagraphFont"/>
    <w:link w:val="Heading6"/>
    <w:uiPriority w:val="9"/>
    <w:semiHidden/>
    <w:rsid w:val="00893D32"/>
    <w:rPr>
      <w:rFonts w:asciiTheme="majorHAnsi" w:eastAsiaTheme="majorEastAsia" w:hAnsiTheme="majorHAnsi" w:cstheme="majorBidi"/>
      <w:color w:val="243F60" w:themeColor="accent1" w:themeShade="7F"/>
      <w:sz w:val="24"/>
      <w:szCs w:val="24"/>
      <w:lang w:eastAsia="ar-SA"/>
    </w:rPr>
  </w:style>
  <w:style w:type="paragraph" w:styleId="BodyTextIndent">
    <w:name w:val="Body Text Indent"/>
    <w:basedOn w:val="Normal"/>
    <w:link w:val="BodyTextIndentChar"/>
    <w:uiPriority w:val="99"/>
    <w:semiHidden/>
    <w:unhideWhenUsed/>
    <w:rsid w:val="005855CA"/>
    <w:pPr>
      <w:suppressAutoHyphens w:val="0"/>
      <w:spacing w:after="120"/>
      <w:ind w:left="283"/>
    </w:pPr>
    <w:rPr>
      <w:rFonts w:cs="Times New Roman"/>
      <w:lang w:eastAsia="en-US"/>
    </w:rPr>
  </w:style>
  <w:style w:type="character" w:customStyle="1" w:styleId="BodyTextIndentChar">
    <w:name w:val="Body Text Indent Char"/>
    <w:basedOn w:val="DefaultParagraphFont"/>
    <w:link w:val="BodyTextIndent"/>
    <w:uiPriority w:val="99"/>
    <w:semiHidden/>
    <w:rsid w:val="005855CA"/>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unhideWhenUsed/>
    <w:rsid w:val="005855CA"/>
    <w:pPr>
      <w:suppressAutoHyphens w:val="0"/>
      <w:spacing w:after="120" w:line="480" w:lineRule="auto"/>
      <w:ind w:left="283"/>
    </w:pPr>
    <w:rPr>
      <w:rFonts w:cs="Times New Roman"/>
      <w:lang w:eastAsia="en-US"/>
    </w:rPr>
  </w:style>
  <w:style w:type="character" w:customStyle="1" w:styleId="BodyTextIndent2Char">
    <w:name w:val="Body Text Indent 2 Char"/>
    <w:basedOn w:val="DefaultParagraphFont"/>
    <w:link w:val="BodyTextIndent2"/>
    <w:uiPriority w:val="99"/>
    <w:rsid w:val="005855CA"/>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5855CA"/>
    <w:pPr>
      <w:suppressAutoHyphens w:val="0"/>
      <w:spacing w:after="120"/>
    </w:pPr>
    <w:rPr>
      <w:rFonts w:cs="Times New Roman"/>
      <w:lang w:eastAsia="en-US"/>
    </w:rPr>
  </w:style>
  <w:style w:type="character" w:customStyle="1" w:styleId="BodyTextChar">
    <w:name w:val="Body Text Char"/>
    <w:basedOn w:val="DefaultParagraphFont"/>
    <w:link w:val="BodyText"/>
    <w:uiPriority w:val="99"/>
    <w:semiHidden/>
    <w:rsid w:val="005855CA"/>
    <w:rPr>
      <w:rFonts w:ascii="Times New Roman" w:eastAsia="Times New Roman" w:hAnsi="Times New Roman" w:cs="Times New Roman"/>
      <w:sz w:val="24"/>
      <w:szCs w:val="24"/>
    </w:rPr>
  </w:style>
  <w:style w:type="paragraph" w:customStyle="1" w:styleId="legclearfix2">
    <w:name w:val="legclearfix2"/>
    <w:basedOn w:val="Normal"/>
    <w:rsid w:val="005855CA"/>
    <w:pPr>
      <w:shd w:val="clear" w:color="auto" w:fill="FFFFFF"/>
      <w:suppressAutoHyphens w:val="0"/>
      <w:spacing w:after="120" w:line="360" w:lineRule="atLeast"/>
    </w:pPr>
    <w:rPr>
      <w:rFonts w:cs="Times New Roman"/>
      <w:color w:val="000000"/>
      <w:sz w:val="19"/>
      <w:szCs w:val="19"/>
      <w:lang w:val="en-US" w:eastAsia="en-US"/>
    </w:rPr>
  </w:style>
  <w:style w:type="character" w:customStyle="1" w:styleId="legds2">
    <w:name w:val="legds2"/>
    <w:rsid w:val="005855CA"/>
    <w:rPr>
      <w:vanish w:val="0"/>
      <w:webHidden w:val="0"/>
      <w:specVanish w:val="0"/>
    </w:rPr>
  </w:style>
  <w:style w:type="paragraph" w:customStyle="1" w:styleId="DefaultText">
    <w:name w:val="Default Text"/>
    <w:basedOn w:val="Normal"/>
    <w:rsid w:val="005A38FB"/>
    <w:pPr>
      <w:suppressAutoHyphens w:val="0"/>
    </w:pPr>
    <w:rPr>
      <w:rFonts w:cs="Times New Roman"/>
      <w:szCs w:val="20"/>
      <w:lang w:val="en-US" w:eastAsia="en-US"/>
    </w:rPr>
  </w:style>
  <w:style w:type="character" w:customStyle="1" w:styleId="Heading2Char">
    <w:name w:val="Heading 2 Char"/>
    <w:basedOn w:val="DefaultParagraphFont"/>
    <w:link w:val="Heading2"/>
    <w:uiPriority w:val="9"/>
    <w:semiHidden/>
    <w:rsid w:val="00DD34B9"/>
    <w:rPr>
      <w:rFonts w:asciiTheme="majorHAnsi" w:eastAsiaTheme="majorEastAsia" w:hAnsiTheme="majorHAnsi" w:cstheme="majorBidi"/>
      <w:color w:val="365F91" w:themeColor="accent1" w:themeShade="BF"/>
      <w:sz w:val="26"/>
      <w:szCs w:val="26"/>
      <w:lang w:eastAsia="ar-SA"/>
    </w:rPr>
  </w:style>
  <w:style w:type="paragraph" w:styleId="PlainText">
    <w:name w:val="Plain Text"/>
    <w:basedOn w:val="Normal"/>
    <w:link w:val="PlainTextChar"/>
    <w:uiPriority w:val="99"/>
    <w:semiHidden/>
    <w:unhideWhenUsed/>
    <w:rsid w:val="00A972AB"/>
    <w:pPr>
      <w:suppressAutoHyphens w:val="0"/>
    </w:pPr>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semiHidden/>
    <w:rsid w:val="00A972AB"/>
    <w:rPr>
      <w:rFonts w:ascii="Calibri" w:hAnsi="Calibri"/>
      <w:szCs w:val="21"/>
    </w:rPr>
  </w:style>
  <w:style w:type="character" w:customStyle="1" w:styleId="Heading4Char">
    <w:name w:val="Heading 4 Char"/>
    <w:basedOn w:val="DefaultParagraphFont"/>
    <w:link w:val="Heading4"/>
    <w:uiPriority w:val="9"/>
    <w:semiHidden/>
    <w:rsid w:val="00582926"/>
    <w:rPr>
      <w:rFonts w:asciiTheme="majorHAnsi" w:eastAsiaTheme="majorEastAsia" w:hAnsiTheme="majorHAnsi" w:cstheme="majorBidi"/>
      <w:i/>
      <w:iCs/>
      <w:color w:val="365F91" w:themeColor="accent1" w:themeShade="BF"/>
      <w:sz w:val="24"/>
      <w:szCs w:val="24"/>
      <w:lang w:eastAsia="ar-SA"/>
    </w:rPr>
  </w:style>
  <w:style w:type="paragraph" w:customStyle="1" w:styleId="Default">
    <w:name w:val="Default"/>
    <w:rsid w:val="000052E4"/>
    <w:pPr>
      <w:autoSpaceDE w:val="0"/>
      <w:autoSpaceDN w:val="0"/>
      <w:adjustRightInd w:val="0"/>
      <w:spacing w:after="0" w:line="240" w:lineRule="auto"/>
    </w:pPr>
    <w:rPr>
      <w:rFonts w:ascii="Corbel" w:eastAsia="Calibri" w:hAnsi="Corbel" w:cs="Corbel"/>
      <w:color w:val="000000"/>
      <w:sz w:val="24"/>
      <w:szCs w:val="24"/>
      <w:lang w:eastAsia="en-GB"/>
    </w:rPr>
  </w:style>
  <w:style w:type="paragraph" w:customStyle="1" w:styleId="ColorfulList-Accent12">
    <w:name w:val="Colorful List - Accent 12"/>
    <w:basedOn w:val="Normal"/>
    <w:uiPriority w:val="34"/>
    <w:qFormat/>
    <w:rsid w:val="00A26C35"/>
    <w:pPr>
      <w:suppressAutoHyphens w:val="0"/>
      <w:ind w:left="720"/>
      <w:contextualSpacing/>
    </w:pPr>
    <w:rPr>
      <w:rFonts w:ascii="Arial" w:hAnsi="Arial" w:cs="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604562">
      <w:bodyDiv w:val="1"/>
      <w:marLeft w:val="0"/>
      <w:marRight w:val="0"/>
      <w:marTop w:val="0"/>
      <w:marBottom w:val="0"/>
      <w:divBdr>
        <w:top w:val="none" w:sz="0" w:space="0" w:color="auto"/>
        <w:left w:val="none" w:sz="0" w:space="0" w:color="auto"/>
        <w:bottom w:val="none" w:sz="0" w:space="0" w:color="auto"/>
        <w:right w:val="none" w:sz="0" w:space="0" w:color="auto"/>
      </w:divBdr>
    </w:div>
    <w:div w:id="139274225">
      <w:bodyDiv w:val="1"/>
      <w:marLeft w:val="0"/>
      <w:marRight w:val="0"/>
      <w:marTop w:val="0"/>
      <w:marBottom w:val="0"/>
      <w:divBdr>
        <w:top w:val="none" w:sz="0" w:space="0" w:color="auto"/>
        <w:left w:val="none" w:sz="0" w:space="0" w:color="auto"/>
        <w:bottom w:val="none" w:sz="0" w:space="0" w:color="auto"/>
        <w:right w:val="none" w:sz="0" w:space="0" w:color="auto"/>
      </w:divBdr>
    </w:div>
    <w:div w:id="206571712">
      <w:bodyDiv w:val="1"/>
      <w:marLeft w:val="0"/>
      <w:marRight w:val="0"/>
      <w:marTop w:val="0"/>
      <w:marBottom w:val="0"/>
      <w:divBdr>
        <w:top w:val="none" w:sz="0" w:space="0" w:color="auto"/>
        <w:left w:val="none" w:sz="0" w:space="0" w:color="auto"/>
        <w:bottom w:val="none" w:sz="0" w:space="0" w:color="auto"/>
        <w:right w:val="none" w:sz="0" w:space="0" w:color="auto"/>
      </w:divBdr>
    </w:div>
    <w:div w:id="362172811">
      <w:bodyDiv w:val="1"/>
      <w:marLeft w:val="0"/>
      <w:marRight w:val="0"/>
      <w:marTop w:val="0"/>
      <w:marBottom w:val="0"/>
      <w:divBdr>
        <w:top w:val="none" w:sz="0" w:space="0" w:color="auto"/>
        <w:left w:val="none" w:sz="0" w:space="0" w:color="auto"/>
        <w:bottom w:val="none" w:sz="0" w:space="0" w:color="auto"/>
        <w:right w:val="none" w:sz="0" w:space="0" w:color="auto"/>
      </w:divBdr>
    </w:div>
    <w:div w:id="492532749">
      <w:bodyDiv w:val="1"/>
      <w:marLeft w:val="0"/>
      <w:marRight w:val="0"/>
      <w:marTop w:val="0"/>
      <w:marBottom w:val="0"/>
      <w:divBdr>
        <w:top w:val="none" w:sz="0" w:space="0" w:color="auto"/>
        <w:left w:val="none" w:sz="0" w:space="0" w:color="auto"/>
        <w:bottom w:val="none" w:sz="0" w:space="0" w:color="auto"/>
        <w:right w:val="none" w:sz="0" w:space="0" w:color="auto"/>
      </w:divBdr>
    </w:div>
    <w:div w:id="599725849">
      <w:bodyDiv w:val="1"/>
      <w:marLeft w:val="0"/>
      <w:marRight w:val="0"/>
      <w:marTop w:val="0"/>
      <w:marBottom w:val="0"/>
      <w:divBdr>
        <w:top w:val="none" w:sz="0" w:space="0" w:color="auto"/>
        <w:left w:val="none" w:sz="0" w:space="0" w:color="auto"/>
        <w:bottom w:val="none" w:sz="0" w:space="0" w:color="auto"/>
        <w:right w:val="none" w:sz="0" w:space="0" w:color="auto"/>
      </w:divBdr>
    </w:div>
    <w:div w:id="627199797">
      <w:bodyDiv w:val="1"/>
      <w:marLeft w:val="0"/>
      <w:marRight w:val="0"/>
      <w:marTop w:val="0"/>
      <w:marBottom w:val="0"/>
      <w:divBdr>
        <w:top w:val="none" w:sz="0" w:space="0" w:color="auto"/>
        <w:left w:val="none" w:sz="0" w:space="0" w:color="auto"/>
        <w:bottom w:val="none" w:sz="0" w:space="0" w:color="auto"/>
        <w:right w:val="none" w:sz="0" w:space="0" w:color="auto"/>
      </w:divBdr>
    </w:div>
    <w:div w:id="678194238">
      <w:bodyDiv w:val="1"/>
      <w:marLeft w:val="0"/>
      <w:marRight w:val="0"/>
      <w:marTop w:val="0"/>
      <w:marBottom w:val="0"/>
      <w:divBdr>
        <w:top w:val="none" w:sz="0" w:space="0" w:color="auto"/>
        <w:left w:val="none" w:sz="0" w:space="0" w:color="auto"/>
        <w:bottom w:val="none" w:sz="0" w:space="0" w:color="auto"/>
        <w:right w:val="none" w:sz="0" w:space="0" w:color="auto"/>
      </w:divBdr>
    </w:div>
    <w:div w:id="737172488">
      <w:bodyDiv w:val="1"/>
      <w:marLeft w:val="0"/>
      <w:marRight w:val="0"/>
      <w:marTop w:val="0"/>
      <w:marBottom w:val="0"/>
      <w:divBdr>
        <w:top w:val="none" w:sz="0" w:space="0" w:color="auto"/>
        <w:left w:val="none" w:sz="0" w:space="0" w:color="auto"/>
        <w:bottom w:val="none" w:sz="0" w:space="0" w:color="auto"/>
        <w:right w:val="none" w:sz="0" w:space="0" w:color="auto"/>
      </w:divBdr>
    </w:div>
    <w:div w:id="790706997">
      <w:bodyDiv w:val="1"/>
      <w:marLeft w:val="0"/>
      <w:marRight w:val="0"/>
      <w:marTop w:val="0"/>
      <w:marBottom w:val="0"/>
      <w:divBdr>
        <w:top w:val="none" w:sz="0" w:space="0" w:color="auto"/>
        <w:left w:val="none" w:sz="0" w:space="0" w:color="auto"/>
        <w:bottom w:val="none" w:sz="0" w:space="0" w:color="auto"/>
        <w:right w:val="none" w:sz="0" w:space="0" w:color="auto"/>
      </w:divBdr>
    </w:div>
    <w:div w:id="947353635">
      <w:bodyDiv w:val="1"/>
      <w:marLeft w:val="0"/>
      <w:marRight w:val="0"/>
      <w:marTop w:val="0"/>
      <w:marBottom w:val="0"/>
      <w:divBdr>
        <w:top w:val="none" w:sz="0" w:space="0" w:color="auto"/>
        <w:left w:val="none" w:sz="0" w:space="0" w:color="auto"/>
        <w:bottom w:val="none" w:sz="0" w:space="0" w:color="auto"/>
        <w:right w:val="none" w:sz="0" w:space="0" w:color="auto"/>
      </w:divBdr>
    </w:div>
    <w:div w:id="974484846">
      <w:bodyDiv w:val="1"/>
      <w:marLeft w:val="0"/>
      <w:marRight w:val="0"/>
      <w:marTop w:val="0"/>
      <w:marBottom w:val="0"/>
      <w:divBdr>
        <w:top w:val="none" w:sz="0" w:space="0" w:color="auto"/>
        <w:left w:val="none" w:sz="0" w:space="0" w:color="auto"/>
        <w:bottom w:val="none" w:sz="0" w:space="0" w:color="auto"/>
        <w:right w:val="none" w:sz="0" w:space="0" w:color="auto"/>
      </w:divBdr>
    </w:div>
    <w:div w:id="1048922189">
      <w:bodyDiv w:val="1"/>
      <w:marLeft w:val="0"/>
      <w:marRight w:val="0"/>
      <w:marTop w:val="0"/>
      <w:marBottom w:val="0"/>
      <w:divBdr>
        <w:top w:val="none" w:sz="0" w:space="0" w:color="auto"/>
        <w:left w:val="none" w:sz="0" w:space="0" w:color="auto"/>
        <w:bottom w:val="none" w:sz="0" w:space="0" w:color="auto"/>
        <w:right w:val="none" w:sz="0" w:space="0" w:color="auto"/>
      </w:divBdr>
    </w:div>
    <w:div w:id="1068922452">
      <w:bodyDiv w:val="1"/>
      <w:marLeft w:val="0"/>
      <w:marRight w:val="0"/>
      <w:marTop w:val="0"/>
      <w:marBottom w:val="0"/>
      <w:divBdr>
        <w:top w:val="none" w:sz="0" w:space="0" w:color="auto"/>
        <w:left w:val="none" w:sz="0" w:space="0" w:color="auto"/>
        <w:bottom w:val="none" w:sz="0" w:space="0" w:color="auto"/>
        <w:right w:val="none" w:sz="0" w:space="0" w:color="auto"/>
      </w:divBdr>
    </w:div>
    <w:div w:id="1141264704">
      <w:bodyDiv w:val="1"/>
      <w:marLeft w:val="0"/>
      <w:marRight w:val="0"/>
      <w:marTop w:val="0"/>
      <w:marBottom w:val="0"/>
      <w:divBdr>
        <w:top w:val="none" w:sz="0" w:space="0" w:color="auto"/>
        <w:left w:val="none" w:sz="0" w:space="0" w:color="auto"/>
        <w:bottom w:val="none" w:sz="0" w:space="0" w:color="auto"/>
        <w:right w:val="none" w:sz="0" w:space="0" w:color="auto"/>
      </w:divBdr>
    </w:div>
    <w:div w:id="1441145717">
      <w:bodyDiv w:val="1"/>
      <w:marLeft w:val="0"/>
      <w:marRight w:val="0"/>
      <w:marTop w:val="0"/>
      <w:marBottom w:val="0"/>
      <w:divBdr>
        <w:top w:val="none" w:sz="0" w:space="0" w:color="auto"/>
        <w:left w:val="none" w:sz="0" w:space="0" w:color="auto"/>
        <w:bottom w:val="none" w:sz="0" w:space="0" w:color="auto"/>
        <w:right w:val="none" w:sz="0" w:space="0" w:color="auto"/>
      </w:divBdr>
    </w:div>
    <w:div w:id="1459643821">
      <w:bodyDiv w:val="1"/>
      <w:marLeft w:val="0"/>
      <w:marRight w:val="0"/>
      <w:marTop w:val="0"/>
      <w:marBottom w:val="0"/>
      <w:divBdr>
        <w:top w:val="none" w:sz="0" w:space="0" w:color="auto"/>
        <w:left w:val="none" w:sz="0" w:space="0" w:color="auto"/>
        <w:bottom w:val="none" w:sz="0" w:space="0" w:color="auto"/>
        <w:right w:val="none" w:sz="0" w:space="0" w:color="auto"/>
      </w:divBdr>
    </w:div>
    <w:div w:id="1499541240">
      <w:bodyDiv w:val="1"/>
      <w:marLeft w:val="0"/>
      <w:marRight w:val="0"/>
      <w:marTop w:val="0"/>
      <w:marBottom w:val="0"/>
      <w:divBdr>
        <w:top w:val="none" w:sz="0" w:space="0" w:color="auto"/>
        <w:left w:val="none" w:sz="0" w:space="0" w:color="auto"/>
        <w:bottom w:val="none" w:sz="0" w:space="0" w:color="auto"/>
        <w:right w:val="none" w:sz="0" w:space="0" w:color="auto"/>
      </w:divBdr>
    </w:div>
    <w:div w:id="1578976232">
      <w:bodyDiv w:val="1"/>
      <w:marLeft w:val="0"/>
      <w:marRight w:val="0"/>
      <w:marTop w:val="0"/>
      <w:marBottom w:val="0"/>
      <w:divBdr>
        <w:top w:val="none" w:sz="0" w:space="0" w:color="auto"/>
        <w:left w:val="none" w:sz="0" w:space="0" w:color="auto"/>
        <w:bottom w:val="none" w:sz="0" w:space="0" w:color="auto"/>
        <w:right w:val="none" w:sz="0" w:space="0" w:color="auto"/>
      </w:divBdr>
    </w:div>
    <w:div w:id="1657109247">
      <w:bodyDiv w:val="1"/>
      <w:marLeft w:val="0"/>
      <w:marRight w:val="0"/>
      <w:marTop w:val="0"/>
      <w:marBottom w:val="0"/>
      <w:divBdr>
        <w:top w:val="none" w:sz="0" w:space="0" w:color="auto"/>
        <w:left w:val="none" w:sz="0" w:space="0" w:color="auto"/>
        <w:bottom w:val="none" w:sz="0" w:space="0" w:color="auto"/>
        <w:right w:val="none" w:sz="0" w:space="0" w:color="auto"/>
      </w:divBdr>
    </w:div>
    <w:div w:id="1697123558">
      <w:bodyDiv w:val="1"/>
      <w:marLeft w:val="0"/>
      <w:marRight w:val="0"/>
      <w:marTop w:val="0"/>
      <w:marBottom w:val="0"/>
      <w:divBdr>
        <w:top w:val="none" w:sz="0" w:space="0" w:color="auto"/>
        <w:left w:val="none" w:sz="0" w:space="0" w:color="auto"/>
        <w:bottom w:val="none" w:sz="0" w:space="0" w:color="auto"/>
        <w:right w:val="none" w:sz="0" w:space="0" w:color="auto"/>
      </w:divBdr>
    </w:div>
    <w:div w:id="1966740442">
      <w:bodyDiv w:val="1"/>
      <w:marLeft w:val="0"/>
      <w:marRight w:val="0"/>
      <w:marTop w:val="0"/>
      <w:marBottom w:val="0"/>
      <w:divBdr>
        <w:top w:val="none" w:sz="0" w:space="0" w:color="auto"/>
        <w:left w:val="none" w:sz="0" w:space="0" w:color="auto"/>
        <w:bottom w:val="none" w:sz="0" w:space="0" w:color="auto"/>
        <w:right w:val="none" w:sz="0" w:space="0" w:color="auto"/>
      </w:divBdr>
    </w:div>
    <w:div w:id="196824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reatonducklings18@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chairducklings@gmail.com" TargetMode="External"/><Relationship Id="rId4" Type="http://schemas.openxmlformats.org/officeDocument/2006/relationships/settings" Target="settings.xml"/><Relationship Id="rId9" Type="http://schemas.openxmlformats.org/officeDocument/2006/relationships/hyperlink" Target="mailto:ducklingsmanager18@gmail.com"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49D401-5C20-4578-A869-CB0CD2326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1385</Words>
  <Characters>7896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dc:creator>
  <cp:lastModifiedBy>creatonducklings18@gmail.com</cp:lastModifiedBy>
  <cp:revision>4</cp:revision>
  <cp:lastPrinted>2022-03-03T12:50:00Z</cp:lastPrinted>
  <dcterms:created xsi:type="dcterms:W3CDTF">2022-03-10T11:35:00Z</dcterms:created>
  <dcterms:modified xsi:type="dcterms:W3CDTF">2022-03-10T11:38:00Z</dcterms:modified>
</cp:coreProperties>
</file>